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FFEE971" w14:textId="049222EB" w:rsidR="00B434DD" w:rsidRPr="003C0246" w:rsidRDefault="000C26C6" w:rsidP="00B434DD">
      <w:pPr>
        <w:tabs>
          <w:tab w:val="left" w:pos="3715"/>
        </w:tabs>
        <w:rPr>
          <w:color w:val="auto"/>
        </w:rPr>
      </w:pPr>
      <w:r>
        <w:rPr>
          <w:noProof/>
          <w:color w:val="auto"/>
          <w:lang w:eastAsia="it-IT"/>
        </w:rPr>
        <mc:AlternateContent>
          <mc:Choice Requires="wps">
            <w:drawing>
              <wp:anchor distT="0" distB="0" distL="114300" distR="114300" simplePos="0" relativeHeight="251666944" behindDoc="0" locked="0" layoutInCell="1" allowOverlap="1" wp14:anchorId="3E7C2ECA" wp14:editId="714CFA3C">
                <wp:simplePos x="0" y="0"/>
                <wp:positionH relativeFrom="margin">
                  <wp:posOffset>-215900</wp:posOffset>
                </wp:positionH>
                <wp:positionV relativeFrom="paragraph">
                  <wp:posOffset>625475</wp:posOffset>
                </wp:positionV>
                <wp:extent cx="6453505" cy="7376795"/>
                <wp:effectExtent l="4445" t="0" r="0" b="0"/>
                <wp:wrapNone/>
                <wp:docPr id="1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3505" cy="7376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460C6" w14:textId="77777777" w:rsidR="003C0246" w:rsidRPr="00803379" w:rsidRDefault="003C0246" w:rsidP="003C0246">
                            <w:pPr>
                              <w:pStyle w:val="PONMetroCopertina"/>
                              <w:jc w:val="center"/>
                              <w:rPr>
                                <w:sz w:val="52"/>
                                <w:szCs w:val="52"/>
                              </w:rPr>
                            </w:pPr>
                            <w:r w:rsidRPr="00803379">
                              <w:rPr>
                                <w:b/>
                                <w:sz w:val="52"/>
                                <w:szCs w:val="52"/>
                              </w:rPr>
                              <w:t>PN Metro Plus e Città Medie Sud 2021-2027</w:t>
                            </w:r>
                          </w:p>
                          <w:p w14:paraId="3FD14387" w14:textId="77777777" w:rsidR="003C0246" w:rsidRPr="00465A7B" w:rsidRDefault="003C0246" w:rsidP="003C0246">
                            <w:pPr>
                              <w:pStyle w:val="PONMetroTitoloCopertina"/>
                              <w:jc w:val="left"/>
                              <w:rPr>
                                <w:sz w:val="56"/>
                              </w:rPr>
                            </w:pPr>
                          </w:p>
                          <w:p w14:paraId="5A186357" w14:textId="77777777" w:rsidR="003C0246" w:rsidRPr="003C0246" w:rsidRDefault="003C0246" w:rsidP="003C0246">
                            <w:pPr>
                              <w:pStyle w:val="PONMetroTitoloCopertina"/>
                              <w:jc w:val="left"/>
                              <w:rPr>
                                <w:sz w:val="56"/>
                              </w:rPr>
                            </w:pPr>
                          </w:p>
                          <w:p w14:paraId="74A7F484" w14:textId="77777777" w:rsidR="003C0246" w:rsidRPr="003C0246" w:rsidRDefault="003C0246" w:rsidP="003C0246">
                            <w:pPr>
                              <w:pStyle w:val="PONMetroTitoloCopertina"/>
                              <w:jc w:val="left"/>
                              <w:rPr>
                                <w:sz w:val="56"/>
                              </w:rPr>
                            </w:pPr>
                            <w:r w:rsidRPr="003C0246">
                              <w:rPr>
                                <w:sz w:val="56"/>
                              </w:rPr>
                              <w:t>Avviso pubblico</w:t>
                            </w:r>
                          </w:p>
                          <w:p w14:paraId="6A5C6C14" w14:textId="4FE481AA" w:rsidR="003C0246" w:rsidRPr="003C0246" w:rsidRDefault="003C0246" w:rsidP="003C0246">
                            <w:pPr>
                              <w:pStyle w:val="PONMetroTitoloCopertina"/>
                              <w:jc w:val="left"/>
                              <w:rPr>
                                <w:sz w:val="56"/>
                              </w:rPr>
                            </w:pPr>
                            <w:r w:rsidRPr="003C0246">
                              <w:rPr>
                                <w:sz w:val="56"/>
                              </w:rPr>
                              <w:t>LA SCUOLA DEI QUARTIERI 2024</w:t>
                            </w:r>
                            <w:r w:rsidR="00803379">
                              <w:rPr>
                                <w:sz w:val="56"/>
                              </w:rPr>
                              <w:t xml:space="preserve"> </w:t>
                            </w:r>
                            <w:r w:rsidRPr="003C0246">
                              <w:rPr>
                                <w:sz w:val="56"/>
                              </w:rPr>
                              <w:t xml:space="preserve">2025 </w:t>
                            </w:r>
                          </w:p>
                          <w:p w14:paraId="76AB2C7B" w14:textId="77777777" w:rsidR="003C0246" w:rsidRPr="00465A7B" w:rsidRDefault="003C0246" w:rsidP="003C0246">
                            <w:pPr>
                              <w:pStyle w:val="PONMetroTitoloCopertina"/>
                              <w:jc w:val="left"/>
                              <w:rPr>
                                <w:sz w:val="56"/>
                              </w:rPr>
                            </w:pPr>
                          </w:p>
                          <w:p w14:paraId="1FD65622" w14:textId="0212CA09" w:rsidR="003C0246" w:rsidRPr="00803379" w:rsidRDefault="003C0246"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803379">
                              <w:rPr>
                                <w:sz w:val="56"/>
                              </w:rPr>
                              <w:t>Al</w:t>
                            </w:r>
                            <w:r w:rsidR="00D756B8">
                              <w:rPr>
                                <w:sz w:val="56"/>
                              </w:rPr>
                              <w:t xml:space="preserve">legato </w:t>
                            </w:r>
                            <w:r w:rsidR="003A676B">
                              <w:rPr>
                                <w:sz w:val="56"/>
                              </w:rPr>
                              <w:t xml:space="preserve">n. </w:t>
                            </w:r>
                            <w:r w:rsidR="00D756B8">
                              <w:rPr>
                                <w:sz w:val="56"/>
                              </w:rPr>
                              <w:t>11</w:t>
                            </w:r>
                            <w:r w:rsidRPr="00803379">
                              <w:rPr>
                                <w:sz w:val="56"/>
                              </w:rPr>
                              <w:t>:</w:t>
                            </w:r>
                          </w:p>
                          <w:p w14:paraId="7BB78F54" w14:textId="77777777" w:rsidR="00D35897"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 xml:space="preserve">Dichiarazione di spesa e </w:t>
                            </w:r>
                          </w:p>
                          <w:p w14:paraId="7CB31C1B" w14:textId="39EAB1E6" w:rsidR="003C0246" w:rsidRPr="00465A7B"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 xml:space="preserve">richiesta di liquidazione </w:t>
                            </w:r>
                            <w:r w:rsidR="00D756B8">
                              <w:rPr>
                                <w:sz w:val="56"/>
                              </w:rPr>
                              <w:t>a saldo</w:t>
                            </w:r>
                          </w:p>
                          <w:p w14:paraId="7E4A3C21" w14:textId="6F77C8A8" w:rsidR="003C0246" w:rsidRDefault="003C0246" w:rsidP="003C0246">
                            <w:pPr>
                              <w:pStyle w:val="PONMetroTitoloCopertina"/>
                              <w:jc w:val="left"/>
                              <w:rPr>
                                <w:sz w:val="40"/>
                                <w:szCs w:val="40"/>
                              </w:rPr>
                            </w:pPr>
                          </w:p>
                          <w:p w14:paraId="6159CAE4" w14:textId="2762DC66" w:rsidR="00803379" w:rsidRDefault="00803379" w:rsidP="003C0246">
                            <w:pPr>
                              <w:pStyle w:val="PONMetroTitoloCopertina"/>
                              <w:jc w:val="left"/>
                              <w:rPr>
                                <w:sz w:val="40"/>
                                <w:szCs w:val="40"/>
                              </w:rPr>
                            </w:pPr>
                          </w:p>
                          <w:p w14:paraId="16AE02AF" w14:textId="77777777" w:rsidR="003A676B" w:rsidRPr="00465A7B" w:rsidRDefault="003A676B" w:rsidP="003C0246">
                            <w:pPr>
                              <w:pStyle w:val="PONMetroTitoloCopertina"/>
                              <w:jc w:val="left"/>
                              <w:rPr>
                                <w:sz w:val="40"/>
                                <w:szCs w:val="40"/>
                              </w:rPr>
                            </w:pPr>
                          </w:p>
                          <w:p w14:paraId="00F1B5CE" w14:textId="77777777" w:rsidR="003C0246" w:rsidRPr="00465A7B" w:rsidRDefault="003C0246" w:rsidP="003C0246">
                            <w:pPr>
                              <w:pStyle w:val="PONMetroTitoloCopertina"/>
                              <w:jc w:val="left"/>
                              <w:rPr>
                                <w:sz w:val="56"/>
                              </w:rPr>
                            </w:pPr>
                          </w:p>
                          <w:p w14:paraId="53D83E08" w14:textId="77777777" w:rsidR="00952750" w:rsidRPr="00465A7B" w:rsidRDefault="00952750" w:rsidP="003C0246">
                            <w:pPr>
                              <w:pStyle w:val="PONMetroTitoloCopertina"/>
                              <w:jc w:val="left"/>
                              <w:rPr>
                                <w:sz w:val="56"/>
                              </w:rPr>
                            </w:pPr>
                          </w:p>
                          <w:p w14:paraId="29D09A77" w14:textId="77777777" w:rsidR="003C0246" w:rsidRPr="00465A7B" w:rsidRDefault="003C0246" w:rsidP="003C0246">
                            <w:pPr>
                              <w:pStyle w:val="PONMetroTitoloCopertina"/>
                              <w:rPr>
                                <w:sz w:val="36"/>
                                <w:szCs w:val="36"/>
                              </w:rPr>
                            </w:pPr>
                            <w:r w:rsidRPr="00465A7B">
                              <w:rPr>
                                <w:sz w:val="36"/>
                                <w:szCs w:val="36"/>
                              </w:rPr>
                              <w:t>MI4.4.11.</w:t>
                            </w:r>
                            <w:proofErr w:type="gramStart"/>
                            <w:r w:rsidRPr="00465A7B">
                              <w:rPr>
                                <w:sz w:val="36"/>
                                <w:szCs w:val="36"/>
                              </w:rPr>
                              <w:t>2.a</w:t>
                            </w:r>
                            <w:proofErr w:type="gramEnd"/>
                            <w:r w:rsidRPr="00465A7B">
                              <w:rPr>
                                <w:sz w:val="36"/>
                                <w:szCs w:val="36"/>
                              </w:rPr>
                              <w:t>: Milano a 15 minuti - Innovazione Sociale</w:t>
                            </w:r>
                          </w:p>
                          <w:p w14:paraId="42C29934" w14:textId="77777777" w:rsidR="003C0246" w:rsidRPr="00465A7B" w:rsidRDefault="003C0246" w:rsidP="003C0246">
                            <w:pPr>
                              <w:pStyle w:val="PONMetroTitoloCopertina"/>
                              <w:spacing w:before="360"/>
                              <w:rPr>
                                <w:caps/>
                                <w:sz w:val="40"/>
                                <w:szCs w:val="40"/>
                              </w:rPr>
                            </w:pPr>
                            <w:r w:rsidRPr="00465A7B">
                              <w:rPr>
                                <w:sz w:val="36"/>
                                <w:szCs w:val="36"/>
                              </w:rPr>
                              <w:t>CUP B44H23000610007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type w14:anchorId="3E7C2ECA" id="_x0000_t202" coordsize="21600,21600" o:spt="202" path="m,l,21600r21600,l21600,xe">
                <v:stroke joinstyle="miter"/>
                <v:path gradientshapeok="t" o:connecttype="rect"/>
              </v:shapetype>
              <v:shape id="Text Box 10" o:spid="_x0000_s1026" type="#_x0000_t202" style="position:absolute;left:0;text-align:left;margin-left:-17pt;margin-top:49.25pt;width:508.15pt;height:580.85pt;z-index:25166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" filled="f" stroked="f">
                <v:textbox>
                  <w:txbxContent>
                    <w:p w14:paraId="031460C6" w14:textId="77777777" w:rsidR="003C0246" w:rsidRPr="00803379" w:rsidRDefault="003C0246" w:rsidP="003C0246">
                      <w:pPr>
                        <w:pStyle w:val="PONMetroCopertina"/>
                        <w:jc w:val="center"/>
                        <w:rPr>
                          <w:sz w:val="52"/>
                          <w:szCs w:val="52"/>
                        </w:rPr>
                      </w:pPr>
                      <w:r w:rsidRPr="00803379">
                        <w:rPr>
                          <w:b/>
                          <w:sz w:val="52"/>
                          <w:szCs w:val="52"/>
                        </w:rPr>
                        <w:t>PN Metro Plus e Città Medie Sud 2021-2027</w:t>
                      </w:r>
                    </w:p>
                    <w:p w14:paraId="3FD14387" w14:textId="77777777" w:rsidR="003C0246" w:rsidRPr="00465A7B" w:rsidRDefault="003C0246" w:rsidP="003C0246">
                      <w:pPr>
                        <w:pStyle w:val="PONMetroTitoloCopertina"/>
                        <w:jc w:val="left"/>
                        <w:rPr>
                          <w:sz w:val="56"/>
                        </w:rPr>
                      </w:pPr>
                    </w:p>
                    <w:p w14:paraId="5A186357" w14:textId="77777777" w:rsidR="003C0246" w:rsidRPr="003C0246" w:rsidRDefault="003C0246" w:rsidP="003C0246">
                      <w:pPr>
                        <w:pStyle w:val="PONMetroTitoloCopertina"/>
                        <w:jc w:val="left"/>
                        <w:rPr>
                          <w:sz w:val="56"/>
                        </w:rPr>
                      </w:pPr>
                    </w:p>
                    <w:p w14:paraId="74A7F484" w14:textId="77777777" w:rsidR="003C0246" w:rsidRPr="003C0246" w:rsidRDefault="003C0246" w:rsidP="003C0246">
                      <w:pPr>
                        <w:pStyle w:val="PONMetroTitoloCopertina"/>
                        <w:jc w:val="left"/>
                        <w:rPr>
                          <w:sz w:val="56"/>
                        </w:rPr>
                      </w:pPr>
                      <w:r w:rsidRPr="003C0246">
                        <w:rPr>
                          <w:sz w:val="56"/>
                        </w:rPr>
                        <w:t>Avviso pubblico</w:t>
                      </w:r>
                    </w:p>
                    <w:p w14:paraId="6A5C6C14" w14:textId="4FE481AA" w:rsidR="003C0246" w:rsidRPr="003C0246" w:rsidRDefault="003C0246" w:rsidP="003C0246">
                      <w:pPr>
                        <w:pStyle w:val="PONMetroTitoloCopertina"/>
                        <w:jc w:val="left"/>
                        <w:rPr>
                          <w:sz w:val="56"/>
                        </w:rPr>
                      </w:pPr>
                      <w:r w:rsidRPr="003C0246">
                        <w:rPr>
                          <w:sz w:val="56"/>
                        </w:rPr>
                        <w:t>LA SCUOLA DEI QUARTIERI 2024</w:t>
                      </w:r>
                      <w:r w:rsidR="00803379">
                        <w:rPr>
                          <w:sz w:val="56"/>
                        </w:rPr>
                        <w:t xml:space="preserve"> </w:t>
                      </w:r>
                      <w:r w:rsidRPr="003C0246">
                        <w:rPr>
                          <w:sz w:val="56"/>
                        </w:rPr>
                        <w:t xml:space="preserve">2025 </w:t>
                      </w:r>
                    </w:p>
                    <w:p w14:paraId="76AB2C7B" w14:textId="77777777" w:rsidR="003C0246" w:rsidRPr="00465A7B" w:rsidRDefault="003C0246" w:rsidP="003C0246">
                      <w:pPr>
                        <w:pStyle w:val="PONMetroTitoloCopertina"/>
                        <w:jc w:val="left"/>
                        <w:rPr>
                          <w:sz w:val="56"/>
                        </w:rPr>
                      </w:pPr>
                    </w:p>
                    <w:p w14:paraId="1FD65622" w14:textId="0212CA09" w:rsidR="003C0246" w:rsidRPr="00803379" w:rsidRDefault="003C0246"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803379">
                        <w:rPr>
                          <w:sz w:val="56"/>
                        </w:rPr>
                        <w:t>Al</w:t>
                      </w:r>
                      <w:r w:rsidR="00D756B8">
                        <w:rPr>
                          <w:sz w:val="56"/>
                        </w:rPr>
                        <w:t xml:space="preserve">legato </w:t>
                      </w:r>
                      <w:r w:rsidR="003A676B">
                        <w:rPr>
                          <w:sz w:val="56"/>
                        </w:rPr>
                        <w:t xml:space="preserve">n. </w:t>
                      </w:r>
                      <w:r w:rsidR="00D756B8">
                        <w:rPr>
                          <w:sz w:val="56"/>
                        </w:rPr>
                        <w:t>11</w:t>
                      </w:r>
                      <w:r w:rsidRPr="00803379">
                        <w:rPr>
                          <w:sz w:val="56"/>
                        </w:rPr>
                        <w:t>:</w:t>
                      </w:r>
                    </w:p>
                    <w:p w14:paraId="7BB78F54" w14:textId="77777777" w:rsidR="00D35897"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 xml:space="preserve">Dichiarazione di spesa e </w:t>
                      </w:r>
                    </w:p>
                    <w:p w14:paraId="7CB31C1B" w14:textId="39EAB1E6" w:rsidR="003C0246" w:rsidRPr="00465A7B"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 xml:space="preserve">richiesta di liquidazione </w:t>
                      </w:r>
                      <w:r w:rsidR="00D756B8">
                        <w:rPr>
                          <w:sz w:val="56"/>
                        </w:rPr>
                        <w:t>a saldo</w:t>
                      </w:r>
                    </w:p>
                    <w:p w14:paraId="7E4A3C21" w14:textId="6F77C8A8" w:rsidR="003C0246" w:rsidRDefault="003C0246" w:rsidP="003C0246">
                      <w:pPr>
                        <w:pStyle w:val="PONMetroTitoloCopertina"/>
                        <w:jc w:val="left"/>
                        <w:rPr>
                          <w:sz w:val="40"/>
                          <w:szCs w:val="40"/>
                        </w:rPr>
                      </w:pPr>
                    </w:p>
                    <w:p w14:paraId="6159CAE4" w14:textId="2762DC66" w:rsidR="00803379" w:rsidRDefault="00803379" w:rsidP="003C0246">
                      <w:pPr>
                        <w:pStyle w:val="PONMetroTitoloCopertina"/>
                        <w:jc w:val="left"/>
                        <w:rPr>
                          <w:sz w:val="40"/>
                          <w:szCs w:val="40"/>
                        </w:rPr>
                      </w:pPr>
                    </w:p>
                    <w:p w14:paraId="16AE02AF" w14:textId="77777777" w:rsidR="003A676B" w:rsidRPr="00465A7B" w:rsidRDefault="003A676B" w:rsidP="003C0246">
                      <w:pPr>
                        <w:pStyle w:val="PONMetroTitoloCopertina"/>
                        <w:jc w:val="left"/>
                        <w:rPr>
                          <w:sz w:val="40"/>
                          <w:szCs w:val="40"/>
                        </w:rPr>
                      </w:pPr>
                    </w:p>
                    <w:p w14:paraId="00F1B5CE" w14:textId="77777777" w:rsidR="003C0246" w:rsidRPr="00465A7B" w:rsidRDefault="003C0246" w:rsidP="003C0246">
                      <w:pPr>
                        <w:pStyle w:val="PONMetroTitoloCopertina"/>
                        <w:jc w:val="left"/>
                        <w:rPr>
                          <w:sz w:val="56"/>
                        </w:rPr>
                      </w:pPr>
                    </w:p>
                    <w:p w14:paraId="53D83E08" w14:textId="77777777" w:rsidR="00952750" w:rsidRPr="00465A7B" w:rsidRDefault="00952750" w:rsidP="003C0246">
                      <w:pPr>
                        <w:pStyle w:val="PONMetroTitoloCopertina"/>
                        <w:jc w:val="left"/>
                        <w:rPr>
                          <w:sz w:val="56"/>
                        </w:rPr>
                      </w:pPr>
                    </w:p>
                    <w:p w14:paraId="29D09A77" w14:textId="77777777" w:rsidR="003C0246" w:rsidRPr="00465A7B" w:rsidRDefault="003C0246" w:rsidP="003C0246">
                      <w:pPr>
                        <w:pStyle w:val="PONMetroTitoloCopertina"/>
                        <w:rPr>
                          <w:sz w:val="36"/>
                          <w:szCs w:val="36"/>
                        </w:rPr>
                      </w:pPr>
                      <w:r w:rsidRPr="00465A7B">
                        <w:rPr>
                          <w:sz w:val="36"/>
                          <w:szCs w:val="36"/>
                        </w:rPr>
                        <w:t>MI4.4.11.</w:t>
                      </w:r>
                      <w:proofErr w:type="gramStart"/>
                      <w:r w:rsidRPr="00465A7B">
                        <w:rPr>
                          <w:sz w:val="36"/>
                          <w:szCs w:val="36"/>
                        </w:rPr>
                        <w:t>2.a</w:t>
                      </w:r>
                      <w:proofErr w:type="gramEnd"/>
                      <w:r w:rsidRPr="00465A7B">
                        <w:rPr>
                          <w:sz w:val="36"/>
                          <w:szCs w:val="36"/>
                        </w:rPr>
                        <w:t>: Milano a 15 minuti - Innovazione Sociale</w:t>
                      </w:r>
                    </w:p>
                    <w:p w14:paraId="42C29934" w14:textId="77777777" w:rsidR="003C0246" w:rsidRPr="00465A7B" w:rsidRDefault="003C0246" w:rsidP="003C0246">
                      <w:pPr>
                        <w:pStyle w:val="PONMetroTitoloCopertina"/>
                        <w:spacing w:before="360"/>
                        <w:rPr>
                          <w:caps/>
                          <w:sz w:val="40"/>
                          <w:szCs w:val="40"/>
                        </w:rPr>
                      </w:pPr>
                      <w:r w:rsidRPr="00465A7B">
                        <w:rPr>
                          <w:sz w:val="36"/>
                          <w:szCs w:val="36"/>
                        </w:rPr>
                        <w:t>CUP B44H23000610007</w:t>
                      </w:r>
                    </w:p>
                  </w:txbxContent>
                </v:textbox>
                <w10:wrap anchorx="margin"/>
              </v:shape>
            </w:pict>
          </mc:Fallback>
        </mc:AlternateContent>
      </w:r>
      <w:r w:rsidR="00D756B8">
        <w:rPr>
          <w:noProof/>
          <w:color w:val="auto"/>
          <w:lang w:eastAsia="it-IT"/>
        </w:rPr>
        <w:drawing>
          <wp:anchor distT="0" distB="0" distL="114300" distR="114300" simplePos="0" relativeHeight="251660800" behindDoc="1" locked="0" layoutInCell="1" allowOverlap="1" wp14:anchorId="3D1BDF7D" wp14:editId="2A1C3763">
            <wp:simplePos x="0" y="0"/>
            <wp:positionH relativeFrom="page">
              <wp:posOffset>6350</wp:posOffset>
            </wp:positionH>
            <wp:positionV relativeFrom="page">
              <wp:posOffset>1431290</wp:posOffset>
            </wp:positionV>
            <wp:extent cx="7626350" cy="8460105"/>
            <wp:effectExtent l="0" t="0" r="0" b="0"/>
            <wp:wrapTopAndBottom/>
            <wp:docPr id="18" name="Immagine 307230500"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7230500" descr="Immagine che contiene schermata, Rettangolo, quadrato&#10;&#10;&#10;&#10;&#10;&#10;&#10;&#10;&#10;&#10;&#10;&#10;&#10;&#10;&#10;&#10;Descrizione generata automaticamente"/>
                    <pic:cNvPicPr>
                      <a:picLocks noChangeAspect="1" noChangeArrowheads="1"/>
                    </pic:cNvPicPr>
                  </pic:nvPicPr>
                  <pic:blipFill>
                    <a:blip r:embed="rId8">
                      <a:extLst>
                        <a:ext uri="{28A0092B-C50C-407E-A947-70E740481C1C}">
                          <a14:useLocalDpi xmlns:a14="http://schemas.microsoft.com/office/drawing/2010/main" val="0"/>
                        </a:ext>
                      </a:extLst>
                    </a:blip>
                    <a:srcRect b="9331"/>
                    <a:stretch>
                      <a:fillRect/>
                    </a:stretch>
                  </pic:blipFill>
                  <pic:spPr bwMode="auto">
                    <a:xfrm>
                      <a:off x="0" y="0"/>
                      <a:ext cx="7626350" cy="8460105"/>
                    </a:xfrm>
                    <a:prstGeom prst="rect">
                      <a:avLst/>
                    </a:prstGeom>
                    <a:noFill/>
                  </pic:spPr>
                </pic:pic>
              </a:graphicData>
            </a:graphic>
            <wp14:sizeRelH relativeFrom="margin">
              <wp14:pctWidth>0</wp14:pctWidth>
            </wp14:sizeRelH>
            <wp14:sizeRelV relativeFrom="margin">
              <wp14:pctHeight>0</wp14:pctHeight>
            </wp14:sizeRelV>
          </wp:anchor>
        </w:drawing>
      </w:r>
      <w:r>
        <w:rPr>
          <w:rFonts w:cs="Calibri"/>
          <w:noProof/>
          <w:lang w:eastAsia="it-IT"/>
        </w:rPr>
        <w:drawing>
          <wp:anchor distT="0" distB="0" distL="114300" distR="114300" simplePos="0" relativeHeight="251659776" behindDoc="0" locked="0" layoutInCell="1" allowOverlap="1" wp14:anchorId="134FB6A7" wp14:editId="610163BA">
            <wp:simplePos x="0" y="0"/>
            <wp:positionH relativeFrom="column">
              <wp:posOffset>-793115</wp:posOffset>
            </wp:positionH>
            <wp:positionV relativeFrom="paragraph">
              <wp:posOffset>8451215</wp:posOffset>
            </wp:positionV>
            <wp:extent cx="7639050" cy="810895"/>
            <wp:effectExtent l="0" t="0" r="0" b="0"/>
            <wp:wrapSquare wrapText="bothSides"/>
            <wp:docPr id="17"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39050" cy="81089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752" behindDoc="0" locked="0" layoutInCell="1" allowOverlap="1" wp14:anchorId="5E905286" wp14:editId="4BA07B1D">
            <wp:simplePos x="0" y="0"/>
            <wp:positionH relativeFrom="column">
              <wp:posOffset>0</wp:posOffset>
            </wp:positionH>
            <wp:positionV relativeFrom="paragraph">
              <wp:posOffset>9881870</wp:posOffset>
            </wp:positionV>
            <wp:extent cx="7640320" cy="812165"/>
            <wp:effectExtent l="0" t="0" r="0" b="0"/>
            <wp:wrapNone/>
            <wp:docPr id="16" name="Immagine 7"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magine che contiene schermata, Rettangolo, quadrato&#10;&#10;&#10;&#10;&#10;&#10;&#10;&#10;&#10;&#10;&#10;&#10;&#10;&#10;&#10;&#10;Descrizione generata automaticamente"/>
                    <pic:cNvPicPr>
                      <a:picLocks noChangeAspect="1" noChangeArrowheads="1"/>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6704" behindDoc="0" locked="0" layoutInCell="1" allowOverlap="1" wp14:anchorId="581F601E" wp14:editId="567E8E4C">
            <wp:simplePos x="0" y="0"/>
            <wp:positionH relativeFrom="column">
              <wp:posOffset>0</wp:posOffset>
            </wp:positionH>
            <wp:positionV relativeFrom="paragraph">
              <wp:posOffset>9881870</wp:posOffset>
            </wp:positionV>
            <wp:extent cx="7640320" cy="812165"/>
            <wp:effectExtent l="0" t="0" r="0" b="0"/>
            <wp:wrapNone/>
            <wp:docPr id="15" name="Immagine 6"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magine che contiene schermata, Rettangolo, quadrato&#10;&#10;&#10;&#10;&#10;&#10;&#10;&#10;&#10;&#10;&#10;&#10;&#10;&#10;&#10;&#10;Descrizione generata automaticamente"/>
                    <pic:cNvPicPr>
                      <a:picLocks noChangeAspect="1" noChangeArrowheads="1"/>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5680" behindDoc="0" locked="0" layoutInCell="1" allowOverlap="1" wp14:anchorId="016115CC" wp14:editId="6FA601A3">
            <wp:simplePos x="0" y="0"/>
            <wp:positionH relativeFrom="column">
              <wp:posOffset>0</wp:posOffset>
            </wp:positionH>
            <wp:positionV relativeFrom="paragraph">
              <wp:posOffset>9881870</wp:posOffset>
            </wp:positionV>
            <wp:extent cx="7640320" cy="812165"/>
            <wp:effectExtent l="0" t="0" r="0" b="0"/>
            <wp:wrapNone/>
            <wp:docPr id="14" name="Immagine 5"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magine che contiene schermata, Rettangolo, quadrato&#10;&#10;&#10;&#10;&#10;&#10;&#10;&#10;&#10;&#10;&#10;&#10;&#10;&#10;&#10;&#10;Descrizione generata automaticamente"/>
                    <pic:cNvPicPr>
                      <a:picLocks noChangeAspect="1" noChangeArrowheads="1"/>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4656" behindDoc="0" locked="0" layoutInCell="1" allowOverlap="1" wp14:anchorId="52B15BB7" wp14:editId="297546FA">
            <wp:simplePos x="0" y="0"/>
            <wp:positionH relativeFrom="column">
              <wp:posOffset>0</wp:posOffset>
            </wp:positionH>
            <wp:positionV relativeFrom="paragraph">
              <wp:posOffset>9881870</wp:posOffset>
            </wp:positionV>
            <wp:extent cx="7640320" cy="812165"/>
            <wp:effectExtent l="0" t="0" r="0" b="0"/>
            <wp:wrapNone/>
            <wp:docPr id="13" name="Immagine 1"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schermata, Rettangolo, quadrato&#10;&#10;&#10;&#10;&#10;&#10;&#10;&#10;&#10;&#10;&#10;&#10;&#10;&#10;&#10;&#10;Descrizione generata automaticamente"/>
                    <pic:cNvPicPr>
                      <a:picLocks noChangeAspect="1" noChangeArrowheads="1"/>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2608" behindDoc="0" locked="0" layoutInCell="1" allowOverlap="1" wp14:anchorId="1BB6439D" wp14:editId="44D441F9">
                <wp:simplePos x="0" y="0"/>
                <wp:positionH relativeFrom="margin">
                  <wp:posOffset>2144395</wp:posOffset>
                </wp:positionH>
                <wp:positionV relativeFrom="paragraph">
                  <wp:posOffset>7708265</wp:posOffset>
                </wp:positionV>
                <wp:extent cx="2715260" cy="300355"/>
                <wp:effectExtent l="0" t="0" r="1905" b="0"/>
                <wp:wrapNone/>
                <wp:docPr id="12" name="Casella di testo 660032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5260"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C285F1" w14:textId="77777777" w:rsidR="00B434DD" w:rsidRPr="003C0246" w:rsidRDefault="00B434DD" w:rsidP="00B434DD">
                            <w:pPr>
                              <w:spacing w:line="240" w:lineRule="auto"/>
                              <w:jc w:val="center"/>
                              <w:rPr>
                                <w:rFonts w:cs="Calibri"/>
                                <w:noProof/>
                                <w:color w:val="auto"/>
                                <w:szCs w:val="22"/>
                              </w:rPr>
                            </w:pPr>
                            <w:r w:rsidRPr="003C0246">
                              <w:rPr>
                                <w:rFonts w:cs="Calibri"/>
                                <w:noProof/>
                                <w:color w:val="auto"/>
                                <w:szCs w:val="22"/>
                              </w:rPr>
                              <w:t>Versione n.n del gg.mm.aaaa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page">
                  <wp14:pctHeight>0</wp14:pctHeight>
                </wp14:sizeRelV>
              </wp:anchor>
            </w:drawing>
          </mc:Choice>
          <mc:Fallback>
            <w:pict>
              <v:shape w14:anchorId="1BB6439D" id="Casella di testo 660032699" o:spid="_x0000_s1027" type="#_x0000_t202" style="position:absolute;left:0;text-align:left;margin-left:168.85pt;margin-top:606.95pt;width:213.8pt;height:23.65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" filled="f" stroked="f">
                <v:textbox style="mso-fit-shape-to-text:t">
                  <w:txbxContent>
                    <w:p w14:paraId="29C285F1" w14:textId="77777777" w:rsidR="00B434DD" w:rsidRPr="003C0246" w:rsidRDefault="00B434DD" w:rsidP="00B434DD">
                      <w:pPr>
                        <w:spacing w:line="240" w:lineRule="auto"/>
                        <w:jc w:val="center"/>
                        <w:rPr>
                          <w:rFonts w:cs="Calibri"/>
                          <w:noProof/>
                          <w:color w:val="auto"/>
                          <w:szCs w:val="22"/>
                        </w:rPr>
                      </w:pPr>
                      <w:r w:rsidRPr="003C0246">
                        <w:rPr>
                          <w:rFonts w:cs="Calibri"/>
                          <w:noProof/>
                          <w:color w:val="auto"/>
                          <w:szCs w:val="22"/>
                        </w:rPr>
                        <w:t>Versione n.n del gg.mm.aaaa</w:t>
                      </w:r>
                    </w:p>
                  </w:txbxContent>
                </v:textbox>
                <w10:wrap anchorx="margin"/>
              </v:shape>
            </w:pict>
          </mc:Fallback>
        </mc:AlternateContent>
      </w:r>
      <w:r w:rsidR="00B434DD" w:rsidRPr="003C0246">
        <w:rPr>
          <w:color w:val="auto"/>
        </w:rPr>
        <w:tab/>
      </w:r>
      <w:bookmarkStart w:id="0" w:name="_Toc465025503"/>
      <w:bookmarkStart w:id="1" w:name="_Toc465025571"/>
      <w:bookmarkEnd w:id="0"/>
      <w:bookmarkEnd w:id="1"/>
      <w:r>
        <w:rPr>
          <w:noProof/>
          <w:lang w:eastAsia="it-IT"/>
        </w:rPr>
        <w:drawing>
          <wp:anchor distT="0" distB="0" distL="114300" distR="114300" simplePos="0" relativeHeight="251657728" behindDoc="0" locked="0" layoutInCell="1" allowOverlap="1" wp14:anchorId="5D75E44C" wp14:editId="0E3A29E7">
            <wp:simplePos x="0" y="0"/>
            <wp:positionH relativeFrom="column">
              <wp:posOffset>0</wp:posOffset>
            </wp:positionH>
            <wp:positionV relativeFrom="paragraph">
              <wp:posOffset>9881870</wp:posOffset>
            </wp:positionV>
            <wp:extent cx="7640320" cy="812165"/>
            <wp:effectExtent l="0" t="0" r="0" b="0"/>
            <wp:wrapNone/>
            <wp:docPr id="11" name="Immagine 2"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magine che contiene schermata, Rettangolo, quadrato&#10;&#10;&#10;&#10;&#10;&#10;&#10;&#10;&#10;&#10;&#10;&#10;&#10;&#10;&#10;&#10;Descrizione generata automaticamente"/>
                    <pic:cNvPicPr>
                      <a:picLocks noChangeAspect="1" noChangeArrowheads="1"/>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p>
    <w:p w14:paraId="21F8CFEB" w14:textId="77777777" w:rsidR="00D4044A" w:rsidRPr="003C0246" w:rsidRDefault="00D4044A" w:rsidP="00B434DD">
      <w:pPr>
        <w:tabs>
          <w:tab w:val="left" w:pos="3715"/>
        </w:tabs>
        <w:rPr>
          <w:color w:val="auto"/>
        </w:rPr>
        <w:sectPr w:rsidR="00D4044A" w:rsidRPr="003C0246" w:rsidSect="00D756B8">
          <w:headerReference w:type="default" r:id="rId10"/>
          <w:headerReference w:type="first" r:id="rId11"/>
          <w:pgSz w:w="11906" w:h="16838"/>
          <w:pgMar w:top="2268" w:right="1134" w:bottom="1560" w:left="1134" w:header="709" w:footer="1168" w:gutter="0"/>
          <w:cols w:space="720"/>
          <w:titlePg/>
          <w:docGrid w:linePitch="360" w:charSpace="-2458"/>
        </w:sectPr>
      </w:pP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7059"/>
      </w:tblGrid>
      <w:tr w:rsidR="00803379" w:rsidRPr="00311994" w14:paraId="603AD77A" w14:textId="77777777" w:rsidTr="00D756B8">
        <w:trPr>
          <w:cantSplit/>
        </w:trPr>
        <w:tc>
          <w:tcPr>
            <w:tcW w:w="2297" w:type="dxa"/>
            <w:vAlign w:val="center"/>
          </w:tcPr>
          <w:p w14:paraId="2D262403" w14:textId="77777777" w:rsidR="00803379" w:rsidRPr="00311994" w:rsidRDefault="00803379" w:rsidP="002C447C">
            <w:pPr>
              <w:snapToGrid w:val="0"/>
              <w:spacing w:before="60" w:line="240" w:lineRule="auto"/>
              <w:ind w:right="96"/>
              <w:jc w:val="left"/>
              <w:rPr>
                <w:rFonts w:eastAsia="Calibri"/>
                <w:b/>
                <w:color w:val="000000"/>
                <w:szCs w:val="22"/>
              </w:rPr>
            </w:pPr>
            <w:r w:rsidRPr="00311994">
              <w:rPr>
                <w:rFonts w:eastAsia="Calibri"/>
                <w:b/>
                <w:color w:val="000000"/>
                <w:szCs w:val="22"/>
              </w:rPr>
              <w:lastRenderedPageBreak/>
              <w:t>Titolo progetto</w:t>
            </w:r>
          </w:p>
        </w:tc>
        <w:tc>
          <w:tcPr>
            <w:tcW w:w="7059" w:type="dxa"/>
            <w:vAlign w:val="center"/>
          </w:tcPr>
          <w:p w14:paraId="2B4063A1" w14:textId="77777777" w:rsidR="00803379" w:rsidRPr="00311994" w:rsidRDefault="00803379" w:rsidP="002C447C">
            <w:pPr>
              <w:snapToGrid w:val="0"/>
              <w:spacing w:before="60" w:line="240" w:lineRule="auto"/>
              <w:ind w:right="96"/>
              <w:jc w:val="left"/>
              <w:rPr>
                <w:rFonts w:eastAsia="Calibri"/>
                <w:bCs/>
                <w:color w:val="C00000"/>
                <w:szCs w:val="22"/>
              </w:rPr>
            </w:pPr>
          </w:p>
        </w:tc>
      </w:tr>
      <w:tr w:rsidR="00803379" w:rsidRPr="00311994" w14:paraId="2A417C4A" w14:textId="77777777" w:rsidTr="00D756B8">
        <w:trPr>
          <w:cantSplit/>
        </w:trPr>
        <w:tc>
          <w:tcPr>
            <w:tcW w:w="2297" w:type="dxa"/>
            <w:vAlign w:val="center"/>
          </w:tcPr>
          <w:p w14:paraId="4C6941CE" w14:textId="77777777" w:rsidR="00803379" w:rsidRPr="00311994" w:rsidRDefault="00803379" w:rsidP="002C447C">
            <w:pPr>
              <w:snapToGrid w:val="0"/>
              <w:spacing w:before="60" w:line="240" w:lineRule="auto"/>
              <w:ind w:right="96"/>
              <w:jc w:val="left"/>
              <w:rPr>
                <w:rFonts w:eastAsia="Calibri"/>
                <w:bCs/>
                <w:i/>
                <w:iCs/>
                <w:color w:val="000000"/>
                <w:szCs w:val="22"/>
              </w:rPr>
            </w:pPr>
            <w:r w:rsidRPr="00311994">
              <w:rPr>
                <w:rFonts w:eastAsia="Calibri"/>
                <w:b/>
                <w:color w:val="000000"/>
                <w:szCs w:val="22"/>
              </w:rPr>
              <w:t>Codice progetto</w:t>
            </w:r>
          </w:p>
        </w:tc>
        <w:tc>
          <w:tcPr>
            <w:tcW w:w="7059" w:type="dxa"/>
            <w:vAlign w:val="center"/>
          </w:tcPr>
          <w:p w14:paraId="7D0E578B" w14:textId="77777777" w:rsidR="00803379" w:rsidRPr="00311994" w:rsidRDefault="00803379" w:rsidP="002C447C">
            <w:pPr>
              <w:snapToGrid w:val="0"/>
              <w:spacing w:before="60" w:line="240" w:lineRule="auto"/>
              <w:ind w:right="96"/>
              <w:jc w:val="left"/>
              <w:rPr>
                <w:rFonts w:eastAsia="Calibri"/>
                <w:bCs/>
                <w:color w:val="C00000"/>
                <w:szCs w:val="22"/>
              </w:rPr>
            </w:pPr>
          </w:p>
        </w:tc>
      </w:tr>
    </w:tbl>
    <w:p w14:paraId="1A4FB37F" w14:textId="77777777" w:rsidR="00131B64" w:rsidRDefault="00131B64" w:rsidP="00F31466">
      <w:pPr>
        <w:spacing w:after="0" w:line="276" w:lineRule="auto"/>
        <w:jc w:val="left"/>
        <w:rPr>
          <w:rFonts w:cs="Calibri"/>
          <w:b/>
          <w:bCs/>
          <w:color w:val="auto"/>
          <w:sz w:val="24"/>
          <w:szCs w:val="24"/>
          <w:bdr w:val="single" w:sz="4" w:space="0" w:color="auto"/>
          <w:lang w:eastAsia="it-IT"/>
        </w:rPr>
      </w:pPr>
    </w:p>
    <w:tbl>
      <w:tblPr>
        <w:tblW w:w="9351" w:type="dxa"/>
        <w:jc w:val="center"/>
        <w:tblLayout w:type="fixed"/>
        <w:tblLook w:val="0400" w:firstRow="0" w:lastRow="0" w:firstColumn="0" w:lastColumn="0" w:noHBand="0" w:noVBand="1"/>
      </w:tblPr>
      <w:tblGrid>
        <w:gridCol w:w="2269"/>
        <w:gridCol w:w="2554"/>
        <w:gridCol w:w="2123"/>
        <w:gridCol w:w="2405"/>
      </w:tblGrid>
      <w:tr w:rsidR="00131B64" w14:paraId="3C078617" w14:textId="77777777" w:rsidTr="004B68EF">
        <w:trPr>
          <w:cantSplit/>
          <w:trHeight w:val="397"/>
          <w:jc w:val="center"/>
        </w:trPr>
        <w:tc>
          <w:tcPr>
            <w:tcW w:w="9350"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7EA5DC76" w14:textId="77777777" w:rsidR="00131B64" w:rsidRDefault="00131B64" w:rsidP="004B68EF">
            <w:pPr>
              <w:spacing w:after="0" w:line="240" w:lineRule="auto"/>
              <w:ind w:left="992" w:hanging="1134"/>
              <w:jc w:val="center"/>
              <w:rPr>
                <w:b/>
              </w:rPr>
            </w:pPr>
            <w:r>
              <w:rPr>
                <w:b/>
              </w:rPr>
              <w:t xml:space="preserve">Il/la sottoscritto/a </w:t>
            </w:r>
          </w:p>
        </w:tc>
      </w:tr>
      <w:tr w:rsidR="00131B64" w14:paraId="554B663C"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AFF780" w14:textId="77777777" w:rsidR="00131B64" w:rsidRDefault="00131B64" w:rsidP="004B68E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04B6A67F"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6E1E0411" w14:textId="77777777" w:rsidR="00131B64" w:rsidRDefault="00131B64" w:rsidP="004B68E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108EE748" w14:textId="77777777" w:rsidR="00131B64" w:rsidRDefault="00131B64" w:rsidP="004B68EF">
            <w:pPr>
              <w:shd w:val="clear" w:color="auto" w:fill="FFFFFF"/>
              <w:spacing w:after="0" w:line="300" w:lineRule="auto"/>
              <w:rPr>
                <w:sz w:val="20"/>
              </w:rPr>
            </w:pPr>
          </w:p>
        </w:tc>
      </w:tr>
      <w:tr w:rsidR="00131B64" w14:paraId="68566DF9"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9DE4A9" w14:textId="77777777" w:rsidR="00131B64" w:rsidRDefault="00131B64" w:rsidP="004B68E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6C5A1191"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660D046" w14:textId="77777777" w:rsidR="00131B64" w:rsidRDefault="00131B64" w:rsidP="004B68E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5B22FD25" w14:textId="77777777" w:rsidR="00131B64" w:rsidRDefault="00131B64" w:rsidP="004B68EF">
            <w:pPr>
              <w:shd w:val="clear" w:color="auto" w:fill="FFFFFF"/>
              <w:spacing w:after="0" w:line="300" w:lineRule="auto"/>
              <w:rPr>
                <w:sz w:val="20"/>
              </w:rPr>
            </w:pPr>
          </w:p>
        </w:tc>
      </w:tr>
      <w:tr w:rsidR="00131B64" w14:paraId="74AABAF4"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C5DB1F" w14:textId="77777777" w:rsidR="00131B64" w:rsidRDefault="00131B64" w:rsidP="004B68E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7F742327"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57588C7" w14:textId="77777777" w:rsidR="00131B64" w:rsidRDefault="00131B64" w:rsidP="004B68E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290D0CA4" w14:textId="77777777" w:rsidR="00131B64" w:rsidRDefault="00131B64" w:rsidP="004B68EF">
            <w:pPr>
              <w:shd w:val="clear" w:color="auto" w:fill="FFFFFF"/>
              <w:spacing w:after="0" w:line="300" w:lineRule="auto"/>
              <w:rPr>
                <w:sz w:val="20"/>
              </w:rPr>
            </w:pPr>
          </w:p>
        </w:tc>
      </w:tr>
      <w:tr w:rsidR="00131B64" w14:paraId="4B50E053"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D31880" w14:textId="77777777" w:rsidR="00131B64" w:rsidRDefault="00131B64" w:rsidP="004B68E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415FDC10"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58A2B6E" w14:textId="77777777" w:rsidR="00131B64" w:rsidRDefault="00131B64" w:rsidP="004B68E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70B0D7BA" w14:textId="77777777" w:rsidR="00131B64" w:rsidRDefault="00131B64" w:rsidP="004B68EF">
            <w:pPr>
              <w:shd w:val="clear" w:color="auto" w:fill="FFFFFF"/>
              <w:spacing w:after="0" w:line="300" w:lineRule="auto"/>
              <w:rPr>
                <w:sz w:val="20"/>
              </w:rPr>
            </w:pPr>
          </w:p>
        </w:tc>
      </w:tr>
    </w:tbl>
    <w:p w14:paraId="78BA9D66" w14:textId="77777777" w:rsidR="00131B64" w:rsidRDefault="00131B64" w:rsidP="00131B64">
      <w:pPr>
        <w:spacing w:before="60" w:line="276" w:lineRule="auto"/>
        <w:ind w:left="142"/>
        <w:rPr>
          <w:i/>
          <w:iCs/>
          <w:color w:val="C00000"/>
          <w:sz w:val="20"/>
        </w:rPr>
      </w:pPr>
      <w:r>
        <w:rPr>
          <w:i/>
          <w:iCs/>
          <w:color w:val="C00000"/>
          <w:sz w:val="20"/>
        </w:rPr>
        <w:t>Compilare la tabella con i dati del firmatario della dichiarazione</w:t>
      </w:r>
    </w:p>
    <w:p w14:paraId="2A355CAC" w14:textId="77777777" w:rsidR="00131B64" w:rsidRDefault="00131B64" w:rsidP="00131B64">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5C310DD2" w14:textId="107C7E4E" w:rsidR="00131B64" w:rsidRDefault="000C26C6" w:rsidP="00131B64">
      <w:pPr>
        <w:spacing w:before="120" w:line="276" w:lineRule="auto"/>
        <w:ind w:left="709"/>
        <w:rPr>
          <w:color w:val="C00000"/>
        </w:rPr>
      </w:pPr>
      <w:r>
        <w:rPr>
          <w:noProof/>
          <w:lang w:eastAsia="it-IT"/>
        </w:rPr>
        <mc:AlternateContent>
          <mc:Choice Requires="wps">
            <w:drawing>
              <wp:anchor distT="1270" distB="0" distL="1270" distR="0" simplePos="0" relativeHeight="251661824" behindDoc="0" locked="0" layoutInCell="1" allowOverlap="1" wp14:anchorId="4ABB92F8" wp14:editId="1F18AB9E">
                <wp:simplePos x="0" y="0"/>
                <wp:positionH relativeFrom="column">
                  <wp:posOffset>158115</wp:posOffset>
                </wp:positionH>
                <wp:positionV relativeFrom="paragraph">
                  <wp:posOffset>46990</wp:posOffset>
                </wp:positionV>
                <wp:extent cx="217805" cy="217805"/>
                <wp:effectExtent l="0" t="0" r="0" b="0"/>
                <wp:wrapNone/>
                <wp:docPr id="10" name="Rettangolo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rect">
                          <a:avLst/>
                        </a:prstGeom>
                        <a:solidFill>
                          <a:srgbClr val="FFFFFF"/>
                        </a:solidFill>
                        <a:ln w="0">
                          <a:solidFill>
                            <a:srgbClr val="000000"/>
                          </a:solidFill>
                        </a:ln>
                        <a:effectLst/>
                      </wps:spPr>
                      <wps:txbx>
                        <w:txbxContent>
                          <w:p w14:paraId="7F6FF4E6" w14:textId="77777777" w:rsidR="00131B64" w:rsidRPr="00554A6E" w:rsidRDefault="00131B64" w:rsidP="00131B64">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4ABB92F8" id="Rettangolo 10" o:spid="_x0000_s1028" style="position:absolute;left:0;text-align:left;margin-left:12.45pt;margin-top:3.7pt;width:17.15pt;height:17.15pt;z-index:25166182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" strokeweight="0">
                <v:path arrowok="t"/>
                <v:textbox inset=",1.8mm,,1.8mm">
                  <w:txbxContent>
                    <w:p w14:paraId="7F6FF4E6" w14:textId="77777777" w:rsidR="00131B64" w:rsidRPr="00554A6E" w:rsidRDefault="00131B64" w:rsidP="00131B64">
                      <w:pPr>
                        <w:pStyle w:val="Contenutocornice"/>
                        <w:spacing w:after="0" w:line="240" w:lineRule="auto"/>
                        <w:rPr>
                          <w:sz w:val="10"/>
                          <w:szCs w:val="10"/>
                        </w:rPr>
                      </w:pPr>
                    </w:p>
                  </w:txbxContent>
                </v:textbox>
              </v:rect>
            </w:pict>
          </mc:Fallback>
        </mc:AlternateContent>
      </w:r>
      <w:r w:rsidR="00131B64">
        <w:t>legale rappresentante</w:t>
      </w:r>
    </w:p>
    <w:p w14:paraId="60EC1B3C" w14:textId="6C30A106" w:rsidR="00131B64" w:rsidRDefault="000C26C6" w:rsidP="00131B64">
      <w:pPr>
        <w:spacing w:before="120" w:line="276" w:lineRule="auto"/>
        <w:ind w:left="709"/>
      </w:pPr>
      <w:r>
        <w:rPr>
          <w:noProof/>
          <w:lang w:eastAsia="it-IT"/>
        </w:rPr>
        <mc:AlternateContent>
          <mc:Choice Requires="wps">
            <w:drawing>
              <wp:anchor distT="1270" distB="0" distL="1270" distR="0" simplePos="0" relativeHeight="251662848" behindDoc="0" locked="0" layoutInCell="1" allowOverlap="1" wp14:anchorId="190211C2" wp14:editId="40893E87">
                <wp:simplePos x="0" y="0"/>
                <wp:positionH relativeFrom="column">
                  <wp:posOffset>155575</wp:posOffset>
                </wp:positionH>
                <wp:positionV relativeFrom="paragraph">
                  <wp:posOffset>8255</wp:posOffset>
                </wp:positionV>
                <wp:extent cx="217805" cy="217805"/>
                <wp:effectExtent l="0" t="0" r="0" b="0"/>
                <wp:wrapNone/>
                <wp:docPr id="9" name="Rettangolo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rect">
                          <a:avLst/>
                        </a:prstGeom>
                        <a:solidFill>
                          <a:srgbClr val="FFFFFF"/>
                        </a:solidFill>
                        <a:ln w="0">
                          <a:solidFill>
                            <a:srgbClr val="000000"/>
                          </a:solidFill>
                        </a:ln>
                        <a:effectLst/>
                      </wps:spPr>
                      <wps:txbx>
                        <w:txbxContent>
                          <w:p w14:paraId="464B339C" w14:textId="77777777" w:rsidR="00131B64" w:rsidRPr="00554A6E" w:rsidRDefault="00131B64" w:rsidP="00131B64">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90211C2" id="Rettangolo 9" o:spid="_x0000_s1029" style="position:absolute;left:0;text-align:left;margin-left:12.25pt;margin-top:.65pt;width:17.15pt;height:17.15pt;z-index:25166284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" strokeweight="0">
                <v:path arrowok="t"/>
                <v:textbox inset=",1.8mm,,1.8mm">
                  <w:txbxContent>
                    <w:p w14:paraId="464B339C" w14:textId="77777777" w:rsidR="00131B64" w:rsidRPr="00554A6E" w:rsidRDefault="00131B64" w:rsidP="00131B64">
                      <w:pPr>
                        <w:pStyle w:val="Contenutocornice"/>
                        <w:spacing w:after="0" w:line="240" w:lineRule="auto"/>
                        <w:rPr>
                          <w:sz w:val="10"/>
                          <w:szCs w:val="10"/>
                        </w:rPr>
                      </w:pPr>
                    </w:p>
                  </w:txbxContent>
                </v:textbox>
              </v:rect>
            </w:pict>
          </mc:Fallback>
        </mc:AlternateContent>
      </w:r>
      <w:r w:rsidR="00131B64">
        <w:t xml:space="preserve">altro soggetto con poteri di firma </w:t>
      </w:r>
    </w:p>
    <w:p w14:paraId="5CDDC6DB" w14:textId="77777777" w:rsidR="00131B64" w:rsidRDefault="00131B64" w:rsidP="00131B64">
      <w:pPr>
        <w:spacing w:line="276" w:lineRule="auto"/>
        <w:ind w:left="142"/>
        <w:rPr>
          <w:i/>
          <w:iCs/>
          <w:color w:val="C00000"/>
          <w:sz w:val="20"/>
        </w:rPr>
      </w:pPr>
      <w:r>
        <w:rPr>
          <w:i/>
          <w:iCs/>
          <w:color w:val="C00000"/>
          <w:sz w:val="20"/>
        </w:rPr>
        <w:t>Barrare la casella che si desidera dichiarare</w:t>
      </w:r>
    </w:p>
    <w:tbl>
      <w:tblPr>
        <w:tblStyle w:val="Grigliatabella"/>
        <w:tblW w:w="9356" w:type="dxa"/>
        <w:tblInd w:w="137" w:type="dxa"/>
        <w:tblLayout w:type="fixed"/>
        <w:tblLook w:val="04A0" w:firstRow="1" w:lastRow="0" w:firstColumn="1" w:lastColumn="0" w:noHBand="0" w:noVBand="1"/>
      </w:tblPr>
      <w:tblGrid>
        <w:gridCol w:w="2410"/>
        <w:gridCol w:w="6946"/>
      </w:tblGrid>
      <w:tr w:rsidR="00131B64" w14:paraId="57388BF9" w14:textId="77777777" w:rsidTr="004B68EF">
        <w:trPr>
          <w:cantSplit/>
        </w:trPr>
        <w:tc>
          <w:tcPr>
            <w:tcW w:w="2410" w:type="dxa"/>
            <w:vAlign w:val="center"/>
          </w:tcPr>
          <w:p w14:paraId="43229547" w14:textId="77777777" w:rsidR="00131B64" w:rsidRPr="0011528C" w:rsidRDefault="00131B64" w:rsidP="004B68EF">
            <w:pPr>
              <w:snapToGrid w:val="0"/>
              <w:spacing w:before="60" w:line="240" w:lineRule="auto"/>
              <w:ind w:right="96"/>
              <w:jc w:val="left"/>
              <w:rPr>
                <w:b/>
                <w:color w:val="000000"/>
              </w:rPr>
            </w:pPr>
            <w:r w:rsidRPr="0011528C">
              <w:rPr>
                <w:b/>
                <w:color w:val="000000"/>
              </w:rPr>
              <w:t>Denominazione / Ragione Sociale</w:t>
            </w:r>
          </w:p>
        </w:tc>
        <w:tc>
          <w:tcPr>
            <w:tcW w:w="6946" w:type="dxa"/>
            <w:vAlign w:val="center"/>
          </w:tcPr>
          <w:p w14:paraId="20C596D7" w14:textId="77777777" w:rsidR="00131B64" w:rsidRDefault="00131B64" w:rsidP="004B68EF">
            <w:pPr>
              <w:snapToGrid w:val="0"/>
              <w:spacing w:before="60" w:line="240" w:lineRule="auto"/>
              <w:ind w:right="96"/>
              <w:rPr>
                <w:bCs/>
                <w:color w:val="C00000"/>
              </w:rPr>
            </w:pPr>
          </w:p>
        </w:tc>
      </w:tr>
      <w:tr w:rsidR="00131B64" w14:paraId="08668095" w14:textId="77777777" w:rsidTr="004B68EF">
        <w:trPr>
          <w:cantSplit/>
        </w:trPr>
        <w:tc>
          <w:tcPr>
            <w:tcW w:w="2410" w:type="dxa"/>
            <w:vAlign w:val="center"/>
          </w:tcPr>
          <w:p w14:paraId="2F5EAF71" w14:textId="77777777" w:rsidR="00131B64" w:rsidRPr="0011528C" w:rsidRDefault="00131B64" w:rsidP="004B68EF">
            <w:pPr>
              <w:snapToGrid w:val="0"/>
              <w:spacing w:before="60" w:line="240" w:lineRule="auto"/>
              <w:ind w:right="96"/>
              <w:jc w:val="left"/>
              <w:rPr>
                <w:bCs/>
                <w:i/>
                <w:iCs/>
                <w:color w:val="000000"/>
                <w:sz w:val="20"/>
              </w:rPr>
            </w:pPr>
            <w:r w:rsidRPr="0011528C">
              <w:rPr>
                <w:b/>
                <w:color w:val="000000"/>
              </w:rPr>
              <w:t>Partita IVA</w:t>
            </w:r>
          </w:p>
        </w:tc>
        <w:tc>
          <w:tcPr>
            <w:tcW w:w="6946" w:type="dxa"/>
            <w:vAlign w:val="center"/>
          </w:tcPr>
          <w:p w14:paraId="5E7D4FAD" w14:textId="77777777" w:rsidR="00131B64" w:rsidRDefault="00131B64" w:rsidP="004B68EF">
            <w:pPr>
              <w:snapToGrid w:val="0"/>
              <w:spacing w:before="60" w:line="240" w:lineRule="auto"/>
              <w:ind w:right="96"/>
              <w:rPr>
                <w:bCs/>
                <w:color w:val="C00000"/>
              </w:rPr>
            </w:pPr>
          </w:p>
        </w:tc>
      </w:tr>
      <w:tr w:rsidR="00131B64" w14:paraId="26C0DD56" w14:textId="77777777" w:rsidTr="004B68EF">
        <w:trPr>
          <w:cantSplit/>
        </w:trPr>
        <w:tc>
          <w:tcPr>
            <w:tcW w:w="2410" w:type="dxa"/>
            <w:vAlign w:val="center"/>
          </w:tcPr>
          <w:p w14:paraId="5F5F9AB6" w14:textId="77777777" w:rsidR="00131B64" w:rsidRPr="0011528C" w:rsidRDefault="00131B64" w:rsidP="004B68EF">
            <w:pPr>
              <w:snapToGrid w:val="0"/>
              <w:spacing w:before="60" w:after="0" w:line="240" w:lineRule="auto"/>
              <w:ind w:right="96"/>
              <w:jc w:val="left"/>
              <w:rPr>
                <w:b/>
                <w:color w:val="000000"/>
              </w:rPr>
            </w:pPr>
            <w:r w:rsidRPr="0011528C">
              <w:rPr>
                <w:b/>
                <w:color w:val="000000"/>
              </w:rPr>
              <w:t>Codice Fiscale</w:t>
            </w:r>
          </w:p>
          <w:p w14:paraId="71BF1600" w14:textId="77777777" w:rsidR="00131B64" w:rsidRPr="0011528C" w:rsidRDefault="00131B64" w:rsidP="004B68EF">
            <w:pPr>
              <w:snapToGrid w:val="0"/>
              <w:spacing w:line="240" w:lineRule="auto"/>
              <w:ind w:right="96"/>
              <w:jc w:val="left"/>
              <w:rPr>
                <w:b/>
                <w:color w:val="000000"/>
              </w:rPr>
            </w:pPr>
            <w:r w:rsidRPr="0011528C">
              <w:rPr>
                <w:bCs/>
                <w:i/>
                <w:iCs/>
                <w:color w:val="000000"/>
                <w:sz w:val="20"/>
              </w:rPr>
              <w:t>Se diverso da Partiva IVA</w:t>
            </w:r>
          </w:p>
        </w:tc>
        <w:tc>
          <w:tcPr>
            <w:tcW w:w="6946" w:type="dxa"/>
            <w:vAlign w:val="center"/>
          </w:tcPr>
          <w:p w14:paraId="4ABBEEB1" w14:textId="77777777" w:rsidR="00131B64" w:rsidRDefault="00131B64" w:rsidP="004B68EF">
            <w:pPr>
              <w:snapToGrid w:val="0"/>
              <w:spacing w:before="60" w:line="240" w:lineRule="auto"/>
              <w:ind w:right="96"/>
              <w:rPr>
                <w:bCs/>
                <w:color w:val="C00000"/>
              </w:rPr>
            </w:pPr>
          </w:p>
        </w:tc>
      </w:tr>
      <w:tr w:rsidR="00131B64" w14:paraId="2B879DC5" w14:textId="77777777" w:rsidTr="004B68EF">
        <w:trPr>
          <w:cantSplit/>
        </w:trPr>
        <w:tc>
          <w:tcPr>
            <w:tcW w:w="2410" w:type="dxa"/>
            <w:vAlign w:val="center"/>
          </w:tcPr>
          <w:p w14:paraId="4FF7E856" w14:textId="77777777" w:rsidR="00131B64" w:rsidRPr="0011528C" w:rsidRDefault="00131B64" w:rsidP="004B68EF">
            <w:pPr>
              <w:snapToGrid w:val="0"/>
              <w:spacing w:before="60" w:line="240" w:lineRule="auto"/>
              <w:ind w:right="96"/>
              <w:jc w:val="left"/>
              <w:rPr>
                <w:b/>
                <w:color w:val="000000"/>
              </w:rPr>
            </w:pPr>
            <w:r w:rsidRPr="0011528C">
              <w:rPr>
                <w:b/>
                <w:color w:val="000000"/>
              </w:rPr>
              <w:t>Sede legale</w:t>
            </w:r>
          </w:p>
        </w:tc>
        <w:tc>
          <w:tcPr>
            <w:tcW w:w="6946" w:type="dxa"/>
            <w:vAlign w:val="center"/>
          </w:tcPr>
          <w:p w14:paraId="7498F8A4" w14:textId="77777777" w:rsidR="00131B64" w:rsidRDefault="00131B64" w:rsidP="004B68EF">
            <w:pPr>
              <w:snapToGrid w:val="0"/>
              <w:spacing w:before="60" w:line="240" w:lineRule="auto"/>
              <w:ind w:right="96"/>
              <w:rPr>
                <w:bCs/>
                <w:color w:val="C00000"/>
              </w:rPr>
            </w:pPr>
          </w:p>
        </w:tc>
      </w:tr>
    </w:tbl>
    <w:p w14:paraId="2231CE1C" w14:textId="6413B5A5" w:rsidR="00803379" w:rsidRPr="00CC15B9" w:rsidRDefault="00803379" w:rsidP="00F31466">
      <w:pPr>
        <w:spacing w:before="240" w:line="276" w:lineRule="auto"/>
        <w:rPr>
          <w:rFonts w:cs="Calibri"/>
          <w:szCs w:val="22"/>
        </w:rPr>
      </w:pPr>
      <w:r>
        <w:rPr>
          <w:rFonts w:cs="Calibri"/>
          <w:szCs w:val="22"/>
        </w:rPr>
        <w:t>d</w:t>
      </w:r>
      <w:r w:rsidRPr="00CC15B9">
        <w:rPr>
          <w:rFonts w:cs="Calibri"/>
          <w:szCs w:val="22"/>
        </w:rPr>
        <w:t xml:space="preserve">estinatario del finanziamento </w:t>
      </w:r>
      <w:r w:rsidRPr="00726D54">
        <w:rPr>
          <w:rFonts w:cs="Calibri"/>
          <w:szCs w:val="22"/>
        </w:rPr>
        <w:t xml:space="preserve">PN METRO PLUS </w:t>
      </w:r>
      <w:r w:rsidRPr="00CC15B9">
        <w:rPr>
          <w:rFonts w:cs="Calibri"/>
          <w:szCs w:val="22"/>
        </w:rPr>
        <w:t>Milano 20</w:t>
      </w:r>
      <w:r>
        <w:rPr>
          <w:rFonts w:cs="Calibri"/>
          <w:szCs w:val="22"/>
        </w:rPr>
        <w:t>21</w:t>
      </w:r>
      <w:r w:rsidRPr="00CC15B9">
        <w:rPr>
          <w:rFonts w:cs="Calibri"/>
          <w:szCs w:val="22"/>
        </w:rPr>
        <w:t>-20</w:t>
      </w:r>
      <w:r>
        <w:rPr>
          <w:rFonts w:cs="Calibri"/>
          <w:szCs w:val="22"/>
        </w:rPr>
        <w:t>27</w:t>
      </w:r>
      <w:r w:rsidRPr="00CC15B9">
        <w:rPr>
          <w:rFonts w:cs="Calibri"/>
          <w:szCs w:val="22"/>
        </w:rPr>
        <w:t xml:space="preserve">, Azione </w:t>
      </w:r>
      <w:r w:rsidRPr="00F72E80">
        <w:rPr>
          <w:rFonts w:cs="Calibri"/>
          <w:szCs w:val="22"/>
        </w:rPr>
        <w:t>MI4.4.11.2.a</w:t>
      </w:r>
      <w:r w:rsidRPr="00CC15B9">
        <w:rPr>
          <w:rFonts w:cs="Calibri"/>
          <w:szCs w:val="22"/>
        </w:rPr>
        <w:t>, Avviso pubblico “La Scuola dei Quartieri 202</w:t>
      </w:r>
      <w:r>
        <w:rPr>
          <w:rFonts w:cs="Calibri"/>
          <w:szCs w:val="22"/>
        </w:rPr>
        <w:t>4 2025</w:t>
      </w:r>
      <w:r w:rsidRPr="00CC15B9">
        <w:rPr>
          <w:rFonts w:cs="Calibri"/>
          <w:szCs w:val="22"/>
        </w:rPr>
        <w:t xml:space="preserve">”, </w:t>
      </w:r>
      <w:r w:rsidR="007B3F8D" w:rsidRPr="007B3F8D">
        <w:rPr>
          <w:rFonts w:cs="Calibri"/>
          <w:szCs w:val="22"/>
        </w:rPr>
        <w:t>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r w:rsidRPr="00CC15B9">
        <w:rPr>
          <w:rFonts w:cs="Calibri"/>
          <w:szCs w:val="22"/>
        </w:rPr>
        <w:t xml:space="preserve">, </w:t>
      </w:r>
      <w:r w:rsidR="00D756B8" w:rsidRPr="00D756B8">
        <w:rPr>
          <w:rFonts w:cs="Calibri"/>
          <w:szCs w:val="22"/>
        </w:rPr>
        <w:t>a fronte di una spesa effettivamente sostenuta di €__________________</w:t>
      </w:r>
      <w:r w:rsidR="003A676B">
        <w:rPr>
          <w:rFonts w:cs="Calibri"/>
          <w:szCs w:val="22"/>
        </w:rPr>
        <w:t xml:space="preserve"> </w:t>
      </w:r>
      <w:r w:rsidR="003A676B" w:rsidRPr="00162CBA">
        <w:rPr>
          <w:rFonts w:cs="Calibri"/>
          <w:szCs w:val="22"/>
        </w:rPr>
        <w:t>pari al _____ (%) del costo totale del Progetto</w:t>
      </w:r>
      <w:r w:rsidR="00062C0F">
        <w:rPr>
          <w:rFonts w:cs="Calibri"/>
          <w:szCs w:val="22"/>
        </w:rPr>
        <w:t>,</w:t>
      </w:r>
      <w:r w:rsidR="00D756B8" w:rsidRPr="00D756B8">
        <w:rPr>
          <w:rFonts w:cs="Calibri"/>
          <w:szCs w:val="22"/>
        </w:rPr>
        <w:t xml:space="preserve"> </w:t>
      </w:r>
      <w:r w:rsidRPr="00CC15B9">
        <w:rPr>
          <w:rFonts w:cs="Calibri"/>
          <w:szCs w:val="22"/>
        </w:rPr>
        <w:t>con la presente:</w:t>
      </w:r>
    </w:p>
    <w:p w14:paraId="5DFB963C" w14:textId="77777777" w:rsidR="00062C0F" w:rsidRPr="007975D5" w:rsidRDefault="00062C0F" w:rsidP="00062C0F">
      <w:pPr>
        <w:spacing w:before="240" w:after="120" w:line="276" w:lineRule="auto"/>
        <w:ind w:left="567"/>
        <w:jc w:val="center"/>
        <w:rPr>
          <w:rFonts w:cs="Calibri"/>
          <w:b/>
          <w:bCs/>
          <w:color w:val="auto"/>
          <w:szCs w:val="22"/>
          <w:lang w:eastAsia="it-IT"/>
        </w:rPr>
      </w:pPr>
      <w:r w:rsidRPr="007975D5">
        <w:rPr>
          <w:rFonts w:cs="Calibri"/>
          <w:b/>
          <w:bCs/>
          <w:color w:val="auto"/>
          <w:szCs w:val="22"/>
          <w:lang w:eastAsia="it-IT"/>
        </w:rPr>
        <w:t>DICHIARA</w:t>
      </w:r>
      <w:r>
        <w:rPr>
          <w:rFonts w:cs="Calibri"/>
          <w:b/>
          <w:bCs/>
          <w:color w:val="auto"/>
          <w:szCs w:val="22"/>
          <w:lang w:eastAsia="it-IT"/>
        </w:rPr>
        <w:t xml:space="preserve"> CHE:</w:t>
      </w:r>
    </w:p>
    <w:p w14:paraId="17BF5F4E" w14:textId="23683B7E" w:rsidR="00062C0F"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nulla è variato rispetto ai requisiti di ammissibilità dichiarati in sede di presentazione della proposta progettuale</w:t>
      </w:r>
      <w:r w:rsidR="007C40D3">
        <w:rPr>
          <w:rFonts w:cs="Calibri"/>
          <w:color w:val="000000"/>
          <w:szCs w:val="22"/>
        </w:rPr>
        <w:t xml:space="preserve"> / sottoscrizione della Convenzione di sovvenzione</w:t>
      </w:r>
      <w:r w:rsidRPr="00803379">
        <w:rPr>
          <w:rFonts w:cs="Calibri"/>
          <w:color w:val="000000"/>
          <w:szCs w:val="22"/>
        </w:rPr>
        <w:t xml:space="preserve"> </w:t>
      </w:r>
      <w:r w:rsidR="000437CA">
        <w:rPr>
          <w:rFonts w:cs="Calibri"/>
          <w:color w:val="000000"/>
          <w:szCs w:val="22"/>
        </w:rPr>
        <w:t xml:space="preserve">(con particolare riferimento al disposto </w:t>
      </w:r>
      <w:r w:rsidR="000437CA">
        <w:rPr>
          <w:rFonts w:eastAsia="Calibri" w:cs="Calibri"/>
          <w:bCs/>
          <w:szCs w:val="22"/>
          <w:shd w:val="clear" w:color="auto" w:fill="FFFFFF"/>
          <w:lang w:eastAsia="en-US"/>
        </w:rPr>
        <w:t xml:space="preserve">dell’art. 6, comma 2, del </w:t>
      </w:r>
      <w:proofErr w:type="gramStart"/>
      <w:r w:rsidR="000437CA">
        <w:rPr>
          <w:rFonts w:eastAsia="Calibri" w:cs="Calibri"/>
          <w:bCs/>
          <w:szCs w:val="22"/>
          <w:shd w:val="clear" w:color="auto" w:fill="FFFFFF"/>
          <w:lang w:eastAsia="en-US"/>
        </w:rPr>
        <w:t>Decreto legge</w:t>
      </w:r>
      <w:proofErr w:type="gramEnd"/>
      <w:r w:rsidR="000437CA">
        <w:rPr>
          <w:rFonts w:eastAsia="Calibri" w:cs="Calibri"/>
          <w:bCs/>
          <w:szCs w:val="22"/>
          <w:shd w:val="clear" w:color="auto" w:fill="FFFFFF"/>
          <w:lang w:eastAsia="en-US"/>
        </w:rPr>
        <w:t xml:space="preserve"> 78/2010, convertito in legge 122/2010</w:t>
      </w:r>
      <w:r w:rsidR="000437CA">
        <w:rPr>
          <w:rFonts w:cs="Calibri"/>
          <w:color w:val="000000"/>
          <w:szCs w:val="22"/>
        </w:rPr>
        <w:t>)</w:t>
      </w:r>
      <w:r w:rsidRPr="00803379">
        <w:rPr>
          <w:rFonts w:cs="Calibri"/>
          <w:color w:val="000000"/>
          <w:szCs w:val="22"/>
        </w:rPr>
        <w:t>;</w:t>
      </w:r>
    </w:p>
    <w:p w14:paraId="7ED5CE5C" w14:textId="77777777" w:rsidR="00D66D82" w:rsidRDefault="00D66D82" w:rsidP="00F62E10">
      <w:pPr>
        <w:numPr>
          <w:ilvl w:val="0"/>
          <w:numId w:val="13"/>
        </w:numPr>
        <w:suppressAutoHyphens w:val="0"/>
        <w:spacing w:before="60" w:line="276" w:lineRule="auto"/>
        <w:ind w:left="284" w:hanging="284"/>
        <w:rPr>
          <w:rFonts w:cs="Calibri"/>
          <w:color w:val="000000"/>
          <w:szCs w:val="22"/>
        </w:rPr>
      </w:pPr>
      <w:bookmarkStart w:id="2" w:name="_Hlk214383589"/>
      <w:r w:rsidRPr="00733CB9">
        <w:rPr>
          <w:rFonts w:cs="Calibri"/>
          <w:color w:val="000000"/>
          <w:szCs w:val="22"/>
        </w:rPr>
        <w:t xml:space="preserve">che il/i titolare/i effettivo/i dell’Ente </w:t>
      </w:r>
      <w:bookmarkEnd w:id="2"/>
      <w:r w:rsidRPr="00733CB9">
        <w:rPr>
          <w:rFonts w:cs="Calibri"/>
          <w:color w:val="000000"/>
          <w:szCs w:val="22"/>
        </w:rPr>
        <w:t xml:space="preserve">è/sono </w:t>
      </w:r>
      <w:r w:rsidRPr="00872867">
        <w:rPr>
          <w:rFonts w:cs="Calibri"/>
          <w:color w:val="000000"/>
          <w:szCs w:val="22"/>
        </w:rPr>
        <w:t>(</w:t>
      </w:r>
      <w:r w:rsidRPr="00F62E10">
        <w:rPr>
          <w:rFonts w:cs="Calibri"/>
          <w:color w:val="000000"/>
          <w:szCs w:val="22"/>
        </w:rPr>
        <w:t>si veda l’allegata nota esplicativa 1</w:t>
      </w:r>
      <w:r w:rsidRPr="00872867">
        <w:rPr>
          <w:rFonts w:cs="Calibri"/>
          <w:color w:val="000000"/>
          <w:szCs w:val="22"/>
        </w:rPr>
        <w:t>)</w:t>
      </w:r>
      <w:r w:rsidRPr="00733CB9">
        <w:rPr>
          <w:rFonts w:cs="Calibri"/>
          <w:color w:val="000000"/>
          <w:szCs w:val="22"/>
        </w:rPr>
        <w:t>:</w:t>
      </w:r>
    </w:p>
    <w:tbl>
      <w:tblPr>
        <w:tblW w:w="9351" w:type="dxa"/>
        <w:jc w:val="center"/>
        <w:tblLayout w:type="fixed"/>
        <w:tblLook w:val="0400" w:firstRow="0" w:lastRow="0" w:firstColumn="0" w:lastColumn="0" w:noHBand="0" w:noVBand="1"/>
      </w:tblPr>
      <w:tblGrid>
        <w:gridCol w:w="2269"/>
        <w:gridCol w:w="2554"/>
        <w:gridCol w:w="2123"/>
        <w:gridCol w:w="2405"/>
      </w:tblGrid>
      <w:tr w:rsidR="00D66D82" w14:paraId="5AB964EB"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5A9C7A" w14:textId="77777777" w:rsidR="00D66D82" w:rsidRDefault="00D66D82" w:rsidP="004F630F">
            <w:pPr>
              <w:spacing w:after="0" w:line="240" w:lineRule="auto"/>
              <w:ind w:left="715"/>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0E31D44F"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8AA820A" w14:textId="77777777" w:rsidR="00D66D82" w:rsidRDefault="00D66D82" w:rsidP="004F630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304B7AF9" w14:textId="77777777" w:rsidR="00D66D82" w:rsidRDefault="00D66D82" w:rsidP="004F630F">
            <w:pPr>
              <w:shd w:val="clear" w:color="auto" w:fill="FFFFFF"/>
              <w:spacing w:after="0" w:line="300" w:lineRule="auto"/>
              <w:rPr>
                <w:sz w:val="20"/>
              </w:rPr>
            </w:pPr>
          </w:p>
        </w:tc>
      </w:tr>
      <w:tr w:rsidR="00D66D82" w14:paraId="1D624C8F"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6169A2" w14:textId="77777777" w:rsidR="00D66D82" w:rsidRDefault="00D66D82" w:rsidP="004F630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551E32A8"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28A49D3" w14:textId="77777777" w:rsidR="00D66D82" w:rsidRDefault="00D66D82" w:rsidP="004F630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0E3EE19F" w14:textId="77777777" w:rsidR="00D66D82" w:rsidRDefault="00D66D82" w:rsidP="004F630F">
            <w:pPr>
              <w:shd w:val="clear" w:color="auto" w:fill="FFFFFF"/>
              <w:spacing w:after="0" w:line="300" w:lineRule="auto"/>
              <w:rPr>
                <w:sz w:val="20"/>
              </w:rPr>
            </w:pPr>
          </w:p>
        </w:tc>
      </w:tr>
      <w:tr w:rsidR="00D66D82" w14:paraId="71213672"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FD27A" w14:textId="77777777" w:rsidR="00D66D82" w:rsidRDefault="00D66D82" w:rsidP="004F630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62DA8BED"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536FBBB" w14:textId="77777777" w:rsidR="00D66D82" w:rsidRDefault="00D66D82" w:rsidP="004F630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59641FB5" w14:textId="77777777" w:rsidR="00D66D82" w:rsidRDefault="00D66D82" w:rsidP="004F630F">
            <w:pPr>
              <w:shd w:val="clear" w:color="auto" w:fill="FFFFFF"/>
              <w:spacing w:after="0" w:line="300" w:lineRule="auto"/>
              <w:rPr>
                <w:sz w:val="20"/>
              </w:rPr>
            </w:pPr>
          </w:p>
        </w:tc>
      </w:tr>
      <w:tr w:rsidR="00D66D82" w14:paraId="182F3F66"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32AF7F" w14:textId="77777777" w:rsidR="00D66D82" w:rsidRDefault="00D66D82" w:rsidP="004F630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0D836D30"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60079F2" w14:textId="77777777" w:rsidR="00D66D82" w:rsidRDefault="00D66D82" w:rsidP="004F630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5B52F288" w14:textId="77777777" w:rsidR="00D66D82" w:rsidRDefault="00D66D82" w:rsidP="004F630F">
            <w:pPr>
              <w:shd w:val="clear" w:color="auto" w:fill="FFFFFF"/>
              <w:spacing w:after="0" w:line="300" w:lineRule="auto"/>
              <w:rPr>
                <w:sz w:val="20"/>
              </w:rPr>
            </w:pPr>
          </w:p>
        </w:tc>
      </w:tr>
    </w:tbl>
    <w:p w14:paraId="679FE66C" w14:textId="77777777" w:rsidR="00D66D82" w:rsidRDefault="00D66D82" w:rsidP="00D66D82">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D66D82" w14:paraId="1DFC3B32"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57AA2D" w14:textId="77777777" w:rsidR="00D66D82" w:rsidRDefault="00D66D82" w:rsidP="004F630F">
            <w:pPr>
              <w:spacing w:after="0" w:line="240" w:lineRule="auto"/>
              <w:ind w:left="992" w:hanging="1134"/>
              <w:jc w:val="right"/>
              <w:rPr>
                <w:bCs/>
              </w:rPr>
            </w:pPr>
            <w:r>
              <w:rPr>
                <w:bCs/>
              </w:rPr>
              <w:lastRenderedPageBreak/>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4A288499"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F73ABFD" w14:textId="77777777" w:rsidR="00D66D82" w:rsidRDefault="00D66D82" w:rsidP="004F630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6399CA8C" w14:textId="77777777" w:rsidR="00D66D82" w:rsidRDefault="00D66D82" w:rsidP="004F630F">
            <w:pPr>
              <w:shd w:val="clear" w:color="auto" w:fill="FFFFFF"/>
              <w:spacing w:after="0" w:line="300" w:lineRule="auto"/>
              <w:rPr>
                <w:sz w:val="20"/>
              </w:rPr>
            </w:pPr>
          </w:p>
        </w:tc>
      </w:tr>
      <w:tr w:rsidR="00D66D82" w14:paraId="5EEE24FF"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77BAF0" w14:textId="77777777" w:rsidR="00D66D82" w:rsidRDefault="00D66D82" w:rsidP="004F630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3C4B77DB"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3641F157" w14:textId="77777777" w:rsidR="00D66D82" w:rsidRDefault="00D66D82" w:rsidP="004F630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1AD455D9" w14:textId="77777777" w:rsidR="00D66D82" w:rsidRDefault="00D66D82" w:rsidP="004F630F">
            <w:pPr>
              <w:shd w:val="clear" w:color="auto" w:fill="FFFFFF"/>
              <w:spacing w:after="0" w:line="300" w:lineRule="auto"/>
              <w:rPr>
                <w:sz w:val="20"/>
              </w:rPr>
            </w:pPr>
          </w:p>
        </w:tc>
      </w:tr>
      <w:tr w:rsidR="00D66D82" w14:paraId="69A8966F"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0E2932" w14:textId="77777777" w:rsidR="00D66D82" w:rsidRDefault="00D66D82" w:rsidP="004F630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474F45D8"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73751D9" w14:textId="77777777" w:rsidR="00D66D82" w:rsidRDefault="00D66D82" w:rsidP="004F630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304BDEA1" w14:textId="77777777" w:rsidR="00D66D82" w:rsidRDefault="00D66D82" w:rsidP="004F630F">
            <w:pPr>
              <w:shd w:val="clear" w:color="auto" w:fill="FFFFFF"/>
              <w:spacing w:after="0" w:line="300" w:lineRule="auto"/>
              <w:rPr>
                <w:sz w:val="20"/>
              </w:rPr>
            </w:pPr>
          </w:p>
        </w:tc>
      </w:tr>
      <w:tr w:rsidR="00D66D82" w14:paraId="7C93931E"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A01943" w14:textId="77777777" w:rsidR="00D66D82" w:rsidRDefault="00D66D82" w:rsidP="004F630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2FF5D943"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59CA27B" w14:textId="77777777" w:rsidR="00D66D82" w:rsidRDefault="00D66D82" w:rsidP="004F630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6511F291" w14:textId="77777777" w:rsidR="00D66D82" w:rsidRDefault="00D66D82" w:rsidP="004F630F">
            <w:pPr>
              <w:shd w:val="clear" w:color="auto" w:fill="FFFFFF"/>
              <w:spacing w:after="0" w:line="300" w:lineRule="auto"/>
              <w:rPr>
                <w:sz w:val="20"/>
              </w:rPr>
            </w:pPr>
          </w:p>
        </w:tc>
      </w:tr>
    </w:tbl>
    <w:p w14:paraId="447FDC0F" w14:textId="77777777" w:rsidR="00D66D82" w:rsidRDefault="00D66D82" w:rsidP="00D66D82">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D66D82" w14:paraId="5584FBFC"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2A1685" w14:textId="77777777" w:rsidR="00D66D82" w:rsidRDefault="00D66D82" w:rsidP="004F630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01AEDBD0"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C3378D4" w14:textId="77777777" w:rsidR="00D66D82" w:rsidRDefault="00D66D82" w:rsidP="004F630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4DAF34AF" w14:textId="77777777" w:rsidR="00D66D82" w:rsidRDefault="00D66D82" w:rsidP="004F630F">
            <w:pPr>
              <w:shd w:val="clear" w:color="auto" w:fill="FFFFFF"/>
              <w:spacing w:after="0" w:line="300" w:lineRule="auto"/>
              <w:rPr>
                <w:sz w:val="20"/>
              </w:rPr>
            </w:pPr>
          </w:p>
        </w:tc>
      </w:tr>
      <w:tr w:rsidR="00D66D82" w14:paraId="0390CB6F"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C3C74A" w14:textId="77777777" w:rsidR="00D66D82" w:rsidRDefault="00D66D82" w:rsidP="004F630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16C14C6F"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09DFD0B" w14:textId="77777777" w:rsidR="00D66D82" w:rsidRDefault="00D66D82" w:rsidP="004F630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180143C0" w14:textId="77777777" w:rsidR="00D66D82" w:rsidRDefault="00D66D82" w:rsidP="004F630F">
            <w:pPr>
              <w:shd w:val="clear" w:color="auto" w:fill="FFFFFF"/>
              <w:spacing w:after="0" w:line="300" w:lineRule="auto"/>
              <w:rPr>
                <w:sz w:val="20"/>
              </w:rPr>
            </w:pPr>
          </w:p>
        </w:tc>
      </w:tr>
      <w:tr w:rsidR="00D66D82" w14:paraId="2B3298B0"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D91B04" w14:textId="77777777" w:rsidR="00D66D82" w:rsidRDefault="00D66D82" w:rsidP="004F630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77EE6368"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F688FC2" w14:textId="77777777" w:rsidR="00D66D82" w:rsidRDefault="00D66D82" w:rsidP="004F630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395FCC6F" w14:textId="77777777" w:rsidR="00D66D82" w:rsidRDefault="00D66D82" w:rsidP="004F630F">
            <w:pPr>
              <w:shd w:val="clear" w:color="auto" w:fill="FFFFFF"/>
              <w:spacing w:after="0" w:line="300" w:lineRule="auto"/>
              <w:rPr>
                <w:sz w:val="20"/>
              </w:rPr>
            </w:pPr>
          </w:p>
        </w:tc>
      </w:tr>
      <w:tr w:rsidR="00D66D82" w14:paraId="144C601B"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187406" w14:textId="77777777" w:rsidR="00D66D82" w:rsidRDefault="00D66D82" w:rsidP="004F630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7827ED15" w14:textId="77777777" w:rsidR="00D66D82" w:rsidRDefault="00D66D8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EBF35D7" w14:textId="77777777" w:rsidR="00D66D82" w:rsidRDefault="00D66D82" w:rsidP="004F630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788152A4" w14:textId="77777777" w:rsidR="00D66D82" w:rsidRDefault="00D66D82" w:rsidP="004F630F">
            <w:pPr>
              <w:shd w:val="clear" w:color="auto" w:fill="FFFFFF"/>
              <w:spacing w:after="0" w:line="300" w:lineRule="auto"/>
              <w:rPr>
                <w:sz w:val="20"/>
              </w:rPr>
            </w:pPr>
          </w:p>
        </w:tc>
      </w:tr>
    </w:tbl>
    <w:p w14:paraId="510FAF78" w14:textId="2A0EB4BA" w:rsidR="00D66D82" w:rsidRDefault="00992BED" w:rsidP="00EB3A77">
      <w:pPr>
        <w:spacing w:before="60" w:line="276" w:lineRule="auto"/>
        <w:ind w:left="284"/>
        <w:rPr>
          <w:i/>
          <w:iCs/>
          <w:color w:val="C00000"/>
          <w:sz w:val="20"/>
        </w:rPr>
      </w:pPr>
      <w:r>
        <w:rPr>
          <w:i/>
          <w:iCs/>
          <w:color w:val="C00000"/>
          <w:sz w:val="20"/>
        </w:rPr>
        <w:t xml:space="preserve"> </w:t>
      </w:r>
      <w:r w:rsidR="00D66D82">
        <w:rPr>
          <w:i/>
          <w:iCs/>
          <w:color w:val="C00000"/>
          <w:sz w:val="20"/>
        </w:rPr>
        <w:t>Compilare una tabella per ciascun titolare effettivo, aggiungendone altre se necessario</w:t>
      </w:r>
    </w:p>
    <w:p w14:paraId="30550C4E" w14:textId="3CCB6930" w:rsidR="00A04418" w:rsidRPr="00D66D82" w:rsidRDefault="00D66D82" w:rsidP="00EB3A77">
      <w:pPr>
        <w:spacing w:before="60" w:line="276" w:lineRule="auto"/>
        <w:ind w:left="284"/>
        <w:rPr>
          <w:rFonts w:cs="Calibri"/>
          <w:szCs w:val="22"/>
        </w:rPr>
      </w:pPr>
      <w:r w:rsidRPr="004F2A3F">
        <w:rPr>
          <w:rFonts w:cs="Calibri"/>
          <w:b/>
          <w:bCs/>
          <w:color w:val="EE0000"/>
          <w:szCs w:val="22"/>
        </w:rPr>
        <w:t xml:space="preserve">Allegare copia del documento di riconoscimento in corso di validità e codice fiscale (se non già presente </w:t>
      </w:r>
      <w:r w:rsidR="00992BED">
        <w:rPr>
          <w:rFonts w:cs="Calibri"/>
          <w:b/>
          <w:bCs/>
          <w:color w:val="EE0000"/>
          <w:szCs w:val="22"/>
        </w:rPr>
        <w:t xml:space="preserve">  </w:t>
      </w:r>
      <w:r w:rsidRPr="004F2A3F">
        <w:rPr>
          <w:rFonts w:cs="Calibri"/>
          <w:b/>
          <w:bCs/>
          <w:color w:val="EE0000"/>
          <w:szCs w:val="22"/>
        </w:rPr>
        <w:t>nel documento di riconoscimento) del/i titolare/i effettivo/i se diverso/i dal rappresentante legale</w:t>
      </w:r>
      <w:r w:rsidRPr="005F47AB">
        <w:rPr>
          <w:rFonts w:cs="Calibri"/>
          <w:szCs w:val="22"/>
        </w:rPr>
        <w:t>.</w:t>
      </w:r>
    </w:p>
    <w:p w14:paraId="5BAE943A" w14:textId="77777777" w:rsidR="00992BED" w:rsidRDefault="00992BED" w:rsidP="00992BED">
      <w:pPr>
        <w:suppressAutoHyphens w:val="0"/>
        <w:spacing w:before="60" w:line="276" w:lineRule="auto"/>
        <w:ind w:left="284"/>
        <w:rPr>
          <w:rFonts w:cs="Calibri"/>
          <w:color w:val="000000"/>
          <w:szCs w:val="22"/>
        </w:rPr>
      </w:pPr>
    </w:p>
    <w:p w14:paraId="23B7EF35" w14:textId="10CB209B" w:rsidR="00062C0F" w:rsidRPr="00803379"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i dati riportati nella presente dichiarazione sono veritieri e conformi con la documentazione, comprovante la spesa, l’avvenuto pagamento e lo svolgimento delle attività;</w:t>
      </w:r>
    </w:p>
    <w:p w14:paraId="5EA83EF0" w14:textId="77777777" w:rsidR="002C689A" w:rsidRDefault="002C689A" w:rsidP="002C689A">
      <w:pPr>
        <w:numPr>
          <w:ilvl w:val="0"/>
          <w:numId w:val="1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 xml:space="preserve">tutti i giustificativi di spesa originali riportano la dicitura “PN METRO PLUS Milano 2021-2027, Azione </w:t>
      </w:r>
      <w:r w:rsidRPr="002A6DDF">
        <w:rPr>
          <w:rFonts w:asciiTheme="minorHAnsi" w:hAnsiTheme="minorHAnsi" w:cstheme="minorHAnsi"/>
          <w:szCs w:val="22"/>
        </w:rPr>
        <w:t>MI1.1.3.</w:t>
      </w:r>
      <w:proofErr w:type="gramStart"/>
      <w:r w:rsidRPr="002A6DDF">
        <w:rPr>
          <w:rFonts w:asciiTheme="minorHAnsi" w:hAnsiTheme="minorHAnsi" w:cstheme="minorHAnsi"/>
          <w:szCs w:val="22"/>
        </w:rPr>
        <w:t>1.a</w:t>
      </w:r>
      <w:proofErr w:type="gramEnd"/>
      <w:r w:rsidRPr="0070561F">
        <w:rPr>
          <w:rFonts w:asciiTheme="minorHAnsi" w:hAnsiTheme="minorHAnsi" w:cstheme="minorHAnsi"/>
          <w:color w:val="000000"/>
          <w:szCs w:val="22"/>
        </w:rPr>
        <w:t>” con l’indicazione del codice progetto, il CUP</w:t>
      </w:r>
      <w:r>
        <w:rPr>
          <w:rFonts w:asciiTheme="minorHAnsi" w:hAnsiTheme="minorHAnsi" w:cstheme="minorHAnsi"/>
          <w:color w:val="000000"/>
          <w:szCs w:val="22"/>
        </w:rPr>
        <w:t>/COR</w:t>
      </w:r>
      <w:r w:rsidRPr="0070561F">
        <w:rPr>
          <w:rFonts w:asciiTheme="minorHAnsi" w:hAnsiTheme="minorHAnsi" w:cstheme="minorHAnsi"/>
          <w:color w:val="000000"/>
          <w:szCs w:val="22"/>
        </w:rPr>
        <w:t xml:space="preserve"> e l’importo (totale o parziale) esposto in rendicontazione;</w:t>
      </w:r>
    </w:p>
    <w:p w14:paraId="77836110" w14:textId="77777777" w:rsidR="002C689A" w:rsidRPr="0070561F" w:rsidRDefault="002C689A" w:rsidP="002C689A">
      <w:pPr>
        <w:numPr>
          <w:ilvl w:val="0"/>
          <w:numId w:val="13"/>
        </w:numPr>
        <w:suppressAutoHyphens w:val="0"/>
        <w:spacing w:before="60" w:line="276" w:lineRule="auto"/>
        <w:ind w:left="284" w:hanging="284"/>
        <w:rPr>
          <w:rFonts w:asciiTheme="minorHAnsi" w:hAnsiTheme="minorHAnsi" w:cstheme="minorHAnsi"/>
          <w:color w:val="000000"/>
          <w:szCs w:val="22"/>
        </w:rPr>
      </w:pPr>
      <w:r>
        <w:rPr>
          <w:rFonts w:asciiTheme="minorHAnsi" w:hAnsiTheme="minorHAnsi" w:cstheme="minorHAnsi"/>
          <w:color w:val="000000"/>
          <w:szCs w:val="22"/>
        </w:rPr>
        <w:t xml:space="preserve">la quota </w:t>
      </w:r>
      <w:r w:rsidRPr="00D9464A">
        <w:rPr>
          <w:rFonts w:asciiTheme="minorHAnsi" w:eastAsiaTheme="minorHAnsi" w:hAnsiTheme="minorHAnsi" w:cstheme="minorHAnsi"/>
        </w:rPr>
        <w:t xml:space="preserve">forfettario </w:t>
      </w:r>
      <w:r>
        <w:rPr>
          <w:rFonts w:asciiTheme="minorHAnsi" w:eastAsiaTheme="minorHAnsi" w:hAnsiTheme="minorHAnsi" w:cstheme="minorHAnsi"/>
        </w:rPr>
        <w:t xml:space="preserve">del 7% comprende unicamente costi indiretti quali </w:t>
      </w:r>
      <w:r w:rsidRPr="00D9464A">
        <w:rPr>
          <w:rFonts w:asciiTheme="minorHAnsi" w:hAnsiTheme="minorHAnsi" w:cstheme="minorHAnsi"/>
        </w:rPr>
        <w:t>le spese generali e di struttura</w:t>
      </w:r>
      <w:r>
        <w:rPr>
          <w:rFonts w:asciiTheme="minorHAnsi" w:hAnsiTheme="minorHAnsi" w:cstheme="minorHAnsi"/>
        </w:rPr>
        <w:t xml:space="preserve"> connesse</w:t>
      </w:r>
      <w:r w:rsidRPr="00D9464A">
        <w:rPr>
          <w:rFonts w:asciiTheme="minorHAnsi" w:hAnsiTheme="minorHAnsi" w:cstheme="minorHAnsi"/>
        </w:rPr>
        <w:t xml:space="preserve"> al funzionamento e alla gestione </w:t>
      </w:r>
      <w:r>
        <w:rPr>
          <w:rFonts w:asciiTheme="minorHAnsi" w:hAnsiTheme="minorHAnsi" w:cstheme="minorHAnsi"/>
        </w:rPr>
        <w:t>del soggetto</w:t>
      </w:r>
      <w:r w:rsidRPr="00D9464A">
        <w:rPr>
          <w:rFonts w:asciiTheme="minorHAnsi" w:hAnsiTheme="minorHAnsi" w:cstheme="minorHAnsi"/>
        </w:rPr>
        <w:t xml:space="preserve"> destinatario </w:t>
      </w:r>
      <w:r>
        <w:rPr>
          <w:rFonts w:asciiTheme="minorHAnsi" w:hAnsiTheme="minorHAnsi" w:cstheme="minorHAnsi"/>
        </w:rPr>
        <w:t>(</w:t>
      </w:r>
      <w:r w:rsidRPr="00D9464A">
        <w:rPr>
          <w:rFonts w:asciiTheme="minorHAnsi" w:hAnsiTheme="minorHAnsi" w:cstheme="minorHAnsi"/>
        </w:rPr>
        <w:t>ad esempio, le utenze</w:t>
      </w:r>
      <w:r>
        <w:rPr>
          <w:rFonts w:asciiTheme="minorHAnsi" w:hAnsiTheme="minorHAnsi" w:cstheme="minorHAnsi"/>
        </w:rPr>
        <w:t>,</w:t>
      </w:r>
      <w:r w:rsidRPr="00D9464A">
        <w:rPr>
          <w:rFonts w:asciiTheme="minorHAnsi" w:hAnsiTheme="minorHAnsi" w:cstheme="minorHAnsi"/>
        </w:rPr>
        <w:t xml:space="preserve"> i servizi ausiliari</w:t>
      </w:r>
      <w:r>
        <w:rPr>
          <w:rFonts w:asciiTheme="minorHAnsi" w:hAnsiTheme="minorHAnsi" w:cstheme="minorHAnsi"/>
        </w:rPr>
        <w:t>,</w:t>
      </w:r>
      <w:r w:rsidRPr="00D9464A">
        <w:rPr>
          <w:rFonts w:asciiTheme="minorHAnsi" w:hAnsiTheme="minorHAnsi" w:cstheme="minorHAnsi"/>
        </w:rPr>
        <w:t xml:space="preserve"> servizi di contabilità generale, notaio, commercialista, forniture per ufficio, costi relativi alla gestione del conto bancario dedicato, le assicurazioni aggiuntive, tasse e imposte diverse da quelle inerenti alla retribuzione delle risorse umane, oneri di registrazione ad albi, tasse e imposte sostenute nell’esercizio delle attività progettuali spese sostenute per la registrazione dei contratti, </w:t>
      </w:r>
      <w:proofErr w:type="spellStart"/>
      <w:r w:rsidRPr="00D9464A">
        <w:rPr>
          <w:rFonts w:asciiTheme="minorHAnsi" w:hAnsiTheme="minorHAnsi" w:cstheme="minorHAnsi"/>
        </w:rPr>
        <w:t>ecc</w:t>
      </w:r>
      <w:proofErr w:type="spellEnd"/>
      <w:r>
        <w:rPr>
          <w:rFonts w:asciiTheme="minorHAnsi" w:hAnsiTheme="minorHAnsi" w:cstheme="minorHAnsi"/>
        </w:rPr>
        <w:t>);</w:t>
      </w:r>
    </w:p>
    <w:p w14:paraId="2A9EA9F1" w14:textId="77777777" w:rsidR="00062C0F" w:rsidRPr="00803379"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i documenti contabili non sono stati e non saranno presentati a valere su altre agevolazioni a livello comunitario, nazionale, regionale e comunale;</w:t>
      </w:r>
    </w:p>
    <w:p w14:paraId="23EA5460" w14:textId="77777777" w:rsidR="00062C0F" w:rsidRPr="00803379"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tutta la documentazione in originale relativa al progetto è conservata presso _________</w:t>
      </w:r>
      <w:r>
        <w:rPr>
          <w:rFonts w:cs="Calibri"/>
          <w:color w:val="000000"/>
          <w:szCs w:val="22"/>
        </w:rPr>
        <w:t>_____</w:t>
      </w:r>
      <w:r w:rsidRPr="00803379">
        <w:rPr>
          <w:rFonts w:cs="Calibri"/>
          <w:color w:val="000000"/>
          <w:szCs w:val="22"/>
        </w:rPr>
        <w:t>__</w:t>
      </w:r>
      <w:r>
        <w:rPr>
          <w:rFonts w:cs="Calibri"/>
          <w:color w:val="000000"/>
          <w:szCs w:val="22"/>
        </w:rPr>
        <w:t xml:space="preserve"> in</w:t>
      </w:r>
      <w:r w:rsidRPr="00803379">
        <w:rPr>
          <w:rFonts w:cs="Calibri"/>
          <w:color w:val="000000"/>
          <w:szCs w:val="22"/>
        </w:rPr>
        <w:t xml:space="preserve"> Via   ________________________ n._____</w:t>
      </w:r>
      <w:r>
        <w:rPr>
          <w:rFonts w:cs="Calibri"/>
          <w:color w:val="000000"/>
          <w:szCs w:val="22"/>
        </w:rPr>
        <w:t xml:space="preserve"> CAP ______ - Milano</w:t>
      </w:r>
      <w:r w:rsidRPr="00803379">
        <w:rPr>
          <w:rFonts w:cs="Calibri"/>
          <w:color w:val="000000"/>
          <w:szCs w:val="22"/>
        </w:rPr>
        <w:t>;</w:t>
      </w:r>
    </w:p>
    <w:p w14:paraId="6FB3A7D6" w14:textId="77777777" w:rsidR="00062C0F" w:rsidRPr="00803379"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le allegate fatture elettroniche</w:t>
      </w:r>
      <w:r>
        <w:rPr>
          <w:rFonts w:cs="Calibri"/>
          <w:color w:val="000000"/>
          <w:szCs w:val="22"/>
        </w:rPr>
        <w:t xml:space="preserve"> </w:t>
      </w:r>
      <w:r w:rsidRPr="00803379">
        <w:rPr>
          <w:rFonts w:cs="Calibri"/>
          <w:color w:val="000000"/>
          <w:szCs w:val="22"/>
        </w:rPr>
        <w:t>in formato pdf riproducono fedelmente il contenuto dei relativi file Xml;</w:t>
      </w:r>
    </w:p>
    <w:p w14:paraId="5A3AA916" w14:textId="77777777" w:rsidR="00062C0F" w:rsidRPr="00803379"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l’affidamento per le spese relative a</w:t>
      </w:r>
      <w:r>
        <w:rPr>
          <w:rFonts w:cs="Calibri"/>
          <w:color w:val="000000"/>
          <w:szCs w:val="22"/>
        </w:rPr>
        <w:t>d</w:t>
      </w:r>
      <w:r w:rsidRPr="00803379">
        <w:rPr>
          <w:rFonts w:cs="Calibri"/>
          <w:color w:val="000000"/>
          <w:szCs w:val="22"/>
        </w:rPr>
        <w:t xml:space="preserve"> acquisti e noleggi è stato effettuato nel rispetto delle disposizioni di Programma in materia di conflitto di interessi</w:t>
      </w:r>
      <w:r>
        <w:rPr>
          <w:rFonts w:cs="Calibri"/>
          <w:color w:val="000000"/>
          <w:szCs w:val="22"/>
        </w:rPr>
        <w:t>,</w:t>
      </w:r>
      <w:r w:rsidRPr="00803379">
        <w:rPr>
          <w:rFonts w:cs="Calibri"/>
          <w:color w:val="000000"/>
          <w:szCs w:val="22"/>
        </w:rPr>
        <w:t xml:space="preserve"> così come previsto dall’Art. 11. “Spese non ammissibili" dell’Avviso pubblico;</w:t>
      </w:r>
    </w:p>
    <w:p w14:paraId="1775A403" w14:textId="77777777" w:rsidR="00062C0F" w:rsidRPr="00803379" w:rsidRDefault="00062C0F" w:rsidP="00062C0F">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 xml:space="preserve">le spese </w:t>
      </w:r>
      <w:r>
        <w:rPr>
          <w:rFonts w:cs="Calibri"/>
          <w:color w:val="000000"/>
          <w:szCs w:val="22"/>
        </w:rPr>
        <w:t>esposte in rendicontazione</w:t>
      </w:r>
      <w:r w:rsidRPr="00803379">
        <w:rPr>
          <w:rFonts w:cs="Calibri"/>
          <w:color w:val="000000"/>
          <w:szCs w:val="22"/>
        </w:rPr>
        <w:t xml:space="preserve"> sono state sostenute per le finalità per le quali il contributo è stato concesso;</w:t>
      </w:r>
    </w:p>
    <w:p w14:paraId="0FE6F3B0" w14:textId="5B4EB03C" w:rsidR="00D35897" w:rsidRDefault="00D35897" w:rsidP="00062C0F">
      <w:pPr>
        <w:spacing w:before="240" w:after="120" w:line="276" w:lineRule="auto"/>
        <w:ind w:left="567"/>
        <w:jc w:val="center"/>
        <w:rPr>
          <w:rFonts w:cs="Calibri"/>
          <w:b/>
          <w:bCs/>
          <w:color w:val="auto"/>
          <w:szCs w:val="22"/>
          <w:lang w:eastAsia="it-IT"/>
        </w:rPr>
      </w:pPr>
      <w:r w:rsidRPr="007975D5">
        <w:rPr>
          <w:rFonts w:cs="Calibri"/>
          <w:b/>
          <w:bCs/>
          <w:color w:val="auto"/>
          <w:szCs w:val="22"/>
          <w:lang w:eastAsia="it-IT"/>
        </w:rPr>
        <w:t>CHIEDE:</w:t>
      </w:r>
    </w:p>
    <w:p w14:paraId="69B91A37" w14:textId="0C1BED15" w:rsidR="003A676B" w:rsidRPr="004F700A" w:rsidRDefault="003A676B" w:rsidP="003A676B">
      <w:pPr>
        <w:numPr>
          <w:ilvl w:val="0"/>
          <w:numId w:val="13"/>
        </w:numPr>
        <w:suppressAutoHyphens w:val="0"/>
        <w:spacing w:before="120" w:line="276" w:lineRule="auto"/>
        <w:ind w:left="284" w:hanging="284"/>
        <w:rPr>
          <w:rFonts w:cs="Calibri"/>
          <w:color w:val="000000"/>
          <w:szCs w:val="22"/>
        </w:rPr>
      </w:pPr>
      <w:r w:rsidRPr="004F700A">
        <w:rPr>
          <w:rFonts w:cs="Calibri"/>
          <w:color w:val="000000"/>
          <w:szCs w:val="22"/>
        </w:rPr>
        <w:t xml:space="preserve">l’erogazione della </w:t>
      </w:r>
      <w:r w:rsidRPr="003A676B">
        <w:rPr>
          <w:rFonts w:cs="Calibri"/>
          <w:color w:val="000000"/>
          <w:szCs w:val="22"/>
        </w:rPr>
        <w:t xml:space="preserve">quota di saldo del finanziamento </w:t>
      </w:r>
      <w:r>
        <w:rPr>
          <w:rFonts w:cs="Calibri"/>
          <w:color w:val="000000"/>
          <w:szCs w:val="22"/>
        </w:rPr>
        <w:t>pari a €__________________</w:t>
      </w:r>
      <w:r w:rsidRPr="004F700A">
        <w:rPr>
          <w:rFonts w:cs="Calibri"/>
          <w:color w:val="000000"/>
          <w:szCs w:val="22"/>
        </w:rPr>
        <w:t>;</w:t>
      </w:r>
    </w:p>
    <w:p w14:paraId="7D2F913C" w14:textId="77777777" w:rsidR="003A676B" w:rsidRPr="004F700A" w:rsidRDefault="003A676B" w:rsidP="003A676B">
      <w:pPr>
        <w:numPr>
          <w:ilvl w:val="0"/>
          <w:numId w:val="13"/>
        </w:numPr>
        <w:suppressAutoHyphens w:val="0"/>
        <w:spacing w:before="120" w:line="276" w:lineRule="auto"/>
        <w:ind w:left="284" w:hanging="284"/>
        <w:rPr>
          <w:rFonts w:cs="Calibri"/>
          <w:color w:val="000000"/>
          <w:szCs w:val="22"/>
        </w:rPr>
      </w:pPr>
      <w:r w:rsidRPr="004F700A">
        <w:rPr>
          <w:rFonts w:cs="Calibri"/>
          <w:color w:val="000000"/>
          <w:szCs w:val="22"/>
        </w:rPr>
        <w:lastRenderedPageBreak/>
        <w:t xml:space="preserve">che il suddetto importo sia accreditato, in coerenza con quanto comunicato all’interno della Dichiarazione Tracciabilità dei flussi finanziari, sul seguente </w:t>
      </w:r>
      <w:r>
        <w:rPr>
          <w:rFonts w:cs="Calibri"/>
          <w:color w:val="000000"/>
          <w:szCs w:val="22"/>
        </w:rPr>
        <w:t>conto corrente bancario/postale</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222"/>
      </w:tblGrid>
      <w:tr w:rsidR="00062C0F" w14:paraId="4A88170B" w14:textId="77777777" w:rsidTr="002C447C">
        <w:trPr>
          <w:cantSplit/>
        </w:trPr>
        <w:tc>
          <w:tcPr>
            <w:tcW w:w="1134" w:type="dxa"/>
            <w:vAlign w:val="center"/>
          </w:tcPr>
          <w:p w14:paraId="49437473" w14:textId="77777777" w:rsidR="00062C0F" w:rsidRDefault="00062C0F" w:rsidP="002C447C">
            <w:pPr>
              <w:snapToGrid w:val="0"/>
              <w:spacing w:before="60" w:line="276" w:lineRule="auto"/>
              <w:ind w:right="96"/>
              <w:jc w:val="left"/>
              <w:rPr>
                <w:rFonts w:eastAsia="Calibri"/>
                <w:bCs/>
                <w:i/>
                <w:iCs/>
                <w:color w:val="000000"/>
                <w:sz w:val="20"/>
                <w:szCs w:val="24"/>
              </w:rPr>
            </w:pPr>
            <w:r>
              <w:rPr>
                <w:rFonts w:eastAsia="Calibri"/>
                <w:b/>
                <w:color w:val="000000"/>
                <w:szCs w:val="24"/>
              </w:rPr>
              <w:t>Istituto</w:t>
            </w:r>
          </w:p>
        </w:tc>
        <w:tc>
          <w:tcPr>
            <w:tcW w:w="8222" w:type="dxa"/>
            <w:vAlign w:val="center"/>
          </w:tcPr>
          <w:p w14:paraId="3BD737E5" w14:textId="77777777" w:rsidR="00062C0F" w:rsidRDefault="00062C0F" w:rsidP="002C447C">
            <w:pPr>
              <w:snapToGrid w:val="0"/>
              <w:spacing w:before="60" w:line="276" w:lineRule="auto"/>
              <w:ind w:right="96"/>
              <w:jc w:val="left"/>
              <w:rPr>
                <w:rFonts w:eastAsia="Calibri"/>
                <w:bCs/>
                <w:color w:val="C00000"/>
                <w:szCs w:val="24"/>
              </w:rPr>
            </w:pPr>
          </w:p>
        </w:tc>
      </w:tr>
      <w:tr w:rsidR="00062C0F" w14:paraId="4D859134" w14:textId="77777777" w:rsidTr="002C447C">
        <w:trPr>
          <w:cantSplit/>
        </w:trPr>
        <w:tc>
          <w:tcPr>
            <w:tcW w:w="1134" w:type="dxa"/>
            <w:vAlign w:val="center"/>
          </w:tcPr>
          <w:p w14:paraId="61E8EC71" w14:textId="77777777" w:rsidR="00062C0F" w:rsidRDefault="00062C0F" w:rsidP="002C447C">
            <w:pPr>
              <w:snapToGrid w:val="0"/>
              <w:spacing w:before="60" w:line="276" w:lineRule="auto"/>
              <w:ind w:right="96"/>
              <w:jc w:val="left"/>
              <w:rPr>
                <w:rFonts w:eastAsia="Calibri"/>
                <w:b/>
                <w:color w:val="000000"/>
                <w:szCs w:val="24"/>
              </w:rPr>
            </w:pPr>
            <w:r>
              <w:rPr>
                <w:rFonts w:eastAsia="Calibri"/>
                <w:b/>
                <w:color w:val="000000"/>
                <w:szCs w:val="24"/>
              </w:rPr>
              <w:t>IBAN</w:t>
            </w:r>
          </w:p>
        </w:tc>
        <w:tc>
          <w:tcPr>
            <w:tcW w:w="8222" w:type="dxa"/>
            <w:vAlign w:val="center"/>
          </w:tcPr>
          <w:p w14:paraId="3FC39706" w14:textId="77777777" w:rsidR="00062C0F" w:rsidRDefault="00062C0F" w:rsidP="002C447C">
            <w:pPr>
              <w:snapToGrid w:val="0"/>
              <w:spacing w:before="60" w:line="276" w:lineRule="auto"/>
              <w:ind w:right="96"/>
              <w:jc w:val="left"/>
              <w:rPr>
                <w:rFonts w:eastAsia="Calibri"/>
                <w:bCs/>
                <w:color w:val="C00000"/>
                <w:szCs w:val="24"/>
              </w:rPr>
            </w:pPr>
          </w:p>
        </w:tc>
      </w:tr>
    </w:tbl>
    <w:p w14:paraId="258595A8" w14:textId="77777777" w:rsidR="00992BED" w:rsidRDefault="00992BED" w:rsidP="00062C0F">
      <w:pPr>
        <w:spacing w:before="240" w:after="120" w:line="276" w:lineRule="auto"/>
        <w:ind w:left="567"/>
        <w:jc w:val="center"/>
        <w:rPr>
          <w:rFonts w:cs="Calibri"/>
          <w:b/>
          <w:bCs/>
          <w:color w:val="auto"/>
          <w:szCs w:val="22"/>
          <w:lang w:eastAsia="it-IT"/>
        </w:rPr>
      </w:pPr>
    </w:p>
    <w:p w14:paraId="1820516F" w14:textId="3B577739" w:rsidR="00062C0F" w:rsidRPr="007975D5" w:rsidRDefault="00062C0F" w:rsidP="00062C0F">
      <w:pPr>
        <w:spacing w:before="240" w:after="120" w:line="276" w:lineRule="auto"/>
        <w:ind w:left="567"/>
        <w:jc w:val="center"/>
        <w:rPr>
          <w:rFonts w:cs="Calibri"/>
          <w:b/>
          <w:bCs/>
          <w:color w:val="auto"/>
          <w:szCs w:val="22"/>
          <w:lang w:eastAsia="it-IT"/>
        </w:rPr>
      </w:pPr>
      <w:r w:rsidRPr="007975D5">
        <w:rPr>
          <w:rFonts w:cs="Calibri"/>
          <w:b/>
          <w:bCs/>
          <w:color w:val="auto"/>
          <w:szCs w:val="22"/>
          <w:lang w:eastAsia="it-IT"/>
        </w:rPr>
        <w:t>ALLEGA</w:t>
      </w:r>
    </w:p>
    <w:p w14:paraId="2AE0C520" w14:textId="77777777"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Piano dei Costi - Rendiconto (Allegato 7);</w:t>
      </w:r>
    </w:p>
    <w:p w14:paraId="0BF72024" w14:textId="77777777"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 xml:space="preserve">Copia della documentazione amministrativa;  </w:t>
      </w:r>
    </w:p>
    <w:p w14:paraId="2298AB72" w14:textId="77777777"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Copia della documentazione di spesa;</w:t>
      </w:r>
    </w:p>
    <w:p w14:paraId="55F5E7E4" w14:textId="77777777"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Copia della documentazione di pagamento;</w:t>
      </w:r>
    </w:p>
    <w:p w14:paraId="55CDE780" w14:textId="77777777"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Documentazione riguardante l’adempimento degli obblighi di informazione e comunicazione;</w:t>
      </w:r>
    </w:p>
    <w:p w14:paraId="5736F2E3" w14:textId="77777777" w:rsidR="00062C0F" w:rsidRPr="00F31466" w:rsidRDefault="00062C0F" w:rsidP="00062C0F">
      <w:pPr>
        <w:pStyle w:val="Paragrafoelenco"/>
        <w:numPr>
          <w:ilvl w:val="0"/>
          <w:numId w:val="20"/>
        </w:numPr>
        <w:suppressAutoHyphens w:val="0"/>
        <w:spacing w:after="0" w:line="276" w:lineRule="auto"/>
        <w:ind w:left="426"/>
        <w:contextualSpacing w:val="0"/>
        <w:rPr>
          <w:rFonts w:eastAsia="Calibri" w:cs="Calibri"/>
          <w:color w:val="000000"/>
          <w:szCs w:val="22"/>
          <w:lang w:eastAsia="en-US"/>
        </w:rPr>
      </w:pPr>
      <w:r w:rsidRPr="00F31466">
        <w:rPr>
          <w:rFonts w:cs="Calibri"/>
          <w:color w:val="auto"/>
          <w:szCs w:val="22"/>
        </w:rPr>
        <w:t>Dichiarazione di regolarità contributiva / esenzione DURC (Allegato 12);</w:t>
      </w:r>
    </w:p>
    <w:p w14:paraId="7210E30D" w14:textId="1A38EB92"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 xml:space="preserve">Relazione tecnica </w:t>
      </w:r>
      <w:r>
        <w:rPr>
          <w:rFonts w:cs="Calibri"/>
          <w:color w:val="auto"/>
          <w:szCs w:val="22"/>
        </w:rPr>
        <w:t>finale</w:t>
      </w:r>
      <w:r w:rsidRPr="00F31466">
        <w:rPr>
          <w:rFonts w:cs="Calibri"/>
          <w:color w:val="auto"/>
          <w:szCs w:val="22"/>
        </w:rPr>
        <w:t xml:space="preserve"> (Allegato </w:t>
      </w:r>
      <w:r>
        <w:rPr>
          <w:rFonts w:cs="Calibri"/>
          <w:color w:val="auto"/>
          <w:szCs w:val="22"/>
        </w:rPr>
        <w:t>9</w:t>
      </w:r>
      <w:r w:rsidRPr="00F31466">
        <w:rPr>
          <w:rFonts w:cs="Calibri"/>
          <w:color w:val="auto"/>
          <w:szCs w:val="22"/>
        </w:rPr>
        <w:t>)</w:t>
      </w:r>
      <w:r w:rsidR="003E6DC3" w:rsidRPr="003E6DC3">
        <w:rPr>
          <w:rFonts w:asciiTheme="minorHAnsi" w:eastAsia="Calibri" w:hAnsiTheme="minorHAnsi" w:cstheme="minorHAnsi"/>
          <w:color w:val="auto"/>
          <w:szCs w:val="22"/>
          <w:lang w:eastAsia="en-US"/>
        </w:rPr>
        <w:t xml:space="preserve"> </w:t>
      </w:r>
      <w:r w:rsidR="003E6DC3">
        <w:rPr>
          <w:rFonts w:asciiTheme="minorHAnsi" w:eastAsia="Calibri" w:hAnsiTheme="minorHAnsi" w:cstheme="minorHAnsi"/>
          <w:color w:val="auto"/>
          <w:szCs w:val="22"/>
          <w:lang w:eastAsia="en-US"/>
        </w:rPr>
        <w:t xml:space="preserve">comprensiva, ove pertinente, delle </w:t>
      </w:r>
      <w:r w:rsidR="003E6DC3" w:rsidRPr="00693FF5">
        <w:rPr>
          <w:rFonts w:asciiTheme="minorHAnsi" w:eastAsia="Calibri" w:hAnsiTheme="minorHAnsi" w:cstheme="minorHAnsi"/>
          <w:color w:val="auto"/>
          <w:szCs w:val="22"/>
          <w:lang w:eastAsia="en-US"/>
        </w:rPr>
        <w:t xml:space="preserve">Checklist </w:t>
      </w:r>
      <w:r w:rsidR="00127104" w:rsidRPr="00F31466">
        <w:rPr>
          <w:rFonts w:cs="Calibri"/>
          <w:color w:val="auto"/>
          <w:szCs w:val="22"/>
        </w:rPr>
        <w:t>(Allegato 1</w:t>
      </w:r>
      <w:r w:rsidR="00127104">
        <w:rPr>
          <w:rFonts w:cs="Calibri"/>
          <w:color w:val="auto"/>
          <w:szCs w:val="22"/>
        </w:rPr>
        <w:t>3</w:t>
      </w:r>
      <w:r w:rsidR="00127104" w:rsidRPr="00F31466">
        <w:rPr>
          <w:rFonts w:cs="Calibri"/>
          <w:color w:val="auto"/>
          <w:szCs w:val="22"/>
        </w:rPr>
        <w:t>)</w:t>
      </w:r>
      <w:r w:rsidR="00127104">
        <w:rPr>
          <w:rFonts w:cs="Calibri"/>
          <w:color w:val="auto"/>
          <w:szCs w:val="22"/>
        </w:rPr>
        <w:t xml:space="preserve"> </w:t>
      </w:r>
      <w:r w:rsidR="003E6DC3" w:rsidRPr="00693FF5">
        <w:rPr>
          <w:rFonts w:asciiTheme="minorHAnsi" w:eastAsia="Calibri" w:hAnsiTheme="minorHAnsi" w:cstheme="minorHAnsi"/>
          <w:color w:val="auto"/>
          <w:szCs w:val="22"/>
          <w:lang w:eastAsia="en-US"/>
        </w:rPr>
        <w:t xml:space="preserve">DNSH </w:t>
      </w:r>
      <w:r w:rsidR="003E6DC3">
        <w:rPr>
          <w:rFonts w:asciiTheme="minorHAnsi" w:eastAsia="Calibri" w:hAnsiTheme="minorHAnsi" w:cstheme="minorHAnsi"/>
          <w:color w:val="auto"/>
          <w:szCs w:val="22"/>
          <w:lang w:eastAsia="en-US"/>
        </w:rPr>
        <w:t>e</w:t>
      </w:r>
      <w:r w:rsidR="003E6DC3" w:rsidRPr="00693FF5">
        <w:rPr>
          <w:rFonts w:asciiTheme="minorHAnsi" w:eastAsia="Calibri" w:hAnsiTheme="minorHAnsi" w:cstheme="minorHAnsi"/>
          <w:color w:val="auto"/>
          <w:szCs w:val="22"/>
          <w:lang w:eastAsia="en-US"/>
        </w:rPr>
        <w:t xml:space="preserve"> della documentazione a comprova del rispetto del principio DNSH</w:t>
      </w:r>
      <w:r w:rsidRPr="00F31466">
        <w:rPr>
          <w:rFonts w:cs="Calibri"/>
          <w:color w:val="auto"/>
          <w:szCs w:val="22"/>
        </w:rPr>
        <w:t>;</w:t>
      </w:r>
    </w:p>
    <w:p w14:paraId="0CE35BD8" w14:textId="77777777" w:rsidR="00062C0F" w:rsidRPr="00F31466" w:rsidRDefault="00062C0F" w:rsidP="00062C0F">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Dichiarazione assenza doppio finanziamento (Allegato 14).</w:t>
      </w:r>
    </w:p>
    <w:p w14:paraId="06B6CD63" w14:textId="77777777" w:rsidR="00062C0F" w:rsidRPr="00F31466" w:rsidRDefault="00062C0F" w:rsidP="00062C0F">
      <w:pPr>
        <w:autoSpaceDE w:val="0"/>
        <w:autoSpaceDN w:val="0"/>
        <w:adjustRightInd w:val="0"/>
        <w:spacing w:before="240" w:after="0" w:line="276" w:lineRule="auto"/>
        <w:rPr>
          <w:rFonts w:cs="Calibri"/>
          <w:iCs/>
          <w:szCs w:val="22"/>
        </w:rPr>
      </w:pPr>
      <w:r w:rsidRPr="00F31466">
        <w:rPr>
          <w:rFonts w:cs="Calibri"/>
          <w:iCs/>
          <w:szCs w:val="22"/>
        </w:rPr>
        <w:t>Luogo</w:t>
      </w:r>
    </w:p>
    <w:p w14:paraId="4C243203" w14:textId="77777777" w:rsidR="007975D5" w:rsidRPr="007975D5" w:rsidRDefault="007975D5" w:rsidP="007975D5">
      <w:pPr>
        <w:spacing w:after="120" w:line="240" w:lineRule="auto"/>
        <w:rPr>
          <w:rFonts w:cs="Calibri"/>
          <w:i/>
          <w:iCs/>
          <w:sz w:val="23"/>
          <w:szCs w:val="23"/>
          <w:lang w:eastAsia="it-IT"/>
        </w:rPr>
      </w:pPr>
    </w:p>
    <w:p w14:paraId="239F8BC3" w14:textId="77777777" w:rsidR="007975D5" w:rsidRPr="007975D5" w:rsidRDefault="007975D5" w:rsidP="007975D5">
      <w:pPr>
        <w:spacing w:after="120" w:line="240" w:lineRule="auto"/>
        <w:ind w:left="3969"/>
        <w:jc w:val="center"/>
        <w:rPr>
          <w:rFonts w:cs="Calibri"/>
          <w:i/>
          <w:iCs/>
          <w:sz w:val="23"/>
          <w:szCs w:val="23"/>
          <w:lang w:eastAsia="it-IT"/>
        </w:rPr>
      </w:pPr>
      <w:r w:rsidRPr="007975D5">
        <w:rPr>
          <w:rFonts w:cs="Calibri"/>
          <w:i/>
          <w:iCs/>
          <w:sz w:val="23"/>
          <w:szCs w:val="23"/>
          <w:lang w:eastAsia="it-IT"/>
        </w:rPr>
        <w:t xml:space="preserve"> Sottoscritto con firma digitale</w:t>
      </w:r>
    </w:p>
    <w:p w14:paraId="3AC1762E" w14:textId="77777777" w:rsidR="007975D5" w:rsidRPr="007975D5" w:rsidRDefault="007975D5" w:rsidP="007975D5">
      <w:pPr>
        <w:spacing w:after="0" w:line="240" w:lineRule="auto"/>
        <w:ind w:left="3969"/>
        <w:jc w:val="center"/>
        <w:rPr>
          <w:rFonts w:cs="Calibri"/>
          <w:b/>
          <w:bCs/>
          <w:sz w:val="23"/>
          <w:szCs w:val="23"/>
          <w:lang w:eastAsia="it-IT"/>
        </w:rPr>
      </w:pPr>
      <w:r w:rsidRPr="007975D5">
        <w:rPr>
          <w:rFonts w:cs="Calibri"/>
          <w:b/>
          <w:bCs/>
          <w:sz w:val="23"/>
          <w:szCs w:val="23"/>
          <w:lang w:eastAsia="it-IT"/>
        </w:rPr>
        <w:t>Per il Soggetto destinatario dell’agevolazione</w:t>
      </w:r>
    </w:p>
    <w:p w14:paraId="00AB76DB" w14:textId="7CAF2778" w:rsidR="00494D11" w:rsidRDefault="007975D5" w:rsidP="00F31466">
      <w:pPr>
        <w:spacing w:after="0" w:line="240" w:lineRule="auto"/>
        <w:ind w:left="3969"/>
        <w:jc w:val="center"/>
        <w:rPr>
          <w:bCs/>
          <w:szCs w:val="22"/>
        </w:rPr>
      </w:pPr>
      <w:r w:rsidRPr="007975D5">
        <w:rPr>
          <w:bCs/>
          <w:szCs w:val="22"/>
        </w:rPr>
        <w:t>Il legale rappresentante o altro soggetto con poteri di firma</w:t>
      </w:r>
    </w:p>
    <w:p w14:paraId="6AC95556" w14:textId="77777777" w:rsidR="0023612B" w:rsidRDefault="0023612B" w:rsidP="00F31466">
      <w:pPr>
        <w:spacing w:after="0" w:line="240" w:lineRule="auto"/>
        <w:ind w:left="3969"/>
        <w:jc w:val="center"/>
        <w:rPr>
          <w:bCs/>
          <w:szCs w:val="22"/>
        </w:rPr>
      </w:pPr>
    </w:p>
    <w:p w14:paraId="41A39352" w14:textId="77777777" w:rsidR="00992BED" w:rsidRDefault="00992BED">
      <w:pPr>
        <w:suppressAutoHyphens w:val="0"/>
        <w:spacing w:after="0" w:line="240" w:lineRule="auto"/>
        <w:jc w:val="left"/>
        <w:rPr>
          <w:rFonts w:cs="Calibri"/>
          <w:b/>
          <w:bCs/>
          <w:color w:val="C00000"/>
        </w:rPr>
      </w:pPr>
      <w:r>
        <w:rPr>
          <w:rFonts w:cs="Calibri"/>
          <w:b/>
          <w:bCs/>
          <w:color w:val="C00000"/>
        </w:rPr>
        <w:br w:type="page"/>
      </w:r>
    </w:p>
    <w:p w14:paraId="454B9084" w14:textId="57E685B0" w:rsidR="0023612B" w:rsidRPr="00BE7EB9" w:rsidRDefault="0023612B" w:rsidP="0023612B">
      <w:pPr>
        <w:spacing w:after="240" w:line="276" w:lineRule="auto"/>
        <w:rPr>
          <w:rFonts w:cs="Calibri"/>
          <w:b/>
          <w:bCs/>
          <w:color w:val="C00000"/>
        </w:rPr>
      </w:pPr>
      <w:r w:rsidRPr="00BE7EB9">
        <w:rPr>
          <w:rFonts w:cs="Calibri"/>
          <w:b/>
          <w:bCs/>
          <w:color w:val="C00000"/>
        </w:rPr>
        <w:lastRenderedPageBreak/>
        <w:t>N</w:t>
      </w:r>
      <w:r>
        <w:rPr>
          <w:rFonts w:cs="Calibri"/>
          <w:b/>
          <w:bCs/>
          <w:color w:val="C00000"/>
        </w:rPr>
        <w:t>ota esplicativa 1)</w:t>
      </w:r>
    </w:p>
    <w:p w14:paraId="7EF3E952" w14:textId="77777777" w:rsidR="0023612B" w:rsidRPr="00BE7EB9" w:rsidRDefault="0023612B" w:rsidP="0023612B">
      <w:pPr>
        <w:spacing w:after="0" w:line="276" w:lineRule="auto"/>
        <w:rPr>
          <w:rFonts w:cs="Calibri"/>
          <w:b/>
          <w:bCs/>
          <w:iCs/>
        </w:rPr>
      </w:pPr>
      <w:r w:rsidRPr="00BE7EB9">
        <w:rPr>
          <w:rFonts w:cs="Calibri"/>
          <w:b/>
          <w:iCs/>
        </w:rPr>
        <w:t>Criteri per la determinazione della titolarità effettiva di clienti diversi dalle persone fisiche</w:t>
      </w:r>
    </w:p>
    <w:p w14:paraId="6E4AF907" w14:textId="77777777" w:rsidR="0023612B" w:rsidRPr="00BE7EB9" w:rsidRDefault="0023612B" w:rsidP="0023612B">
      <w:pPr>
        <w:spacing w:after="120" w:line="276" w:lineRule="auto"/>
        <w:rPr>
          <w:rFonts w:cs="Calibri"/>
          <w:i/>
        </w:rPr>
      </w:pPr>
      <w:r w:rsidRPr="00BE7EB9">
        <w:rPr>
          <w:rFonts w:cs="Calibri"/>
          <w:i/>
        </w:rPr>
        <w:t>(ex art. 20 del D.lgs. n. 231 del 21 novembre 2007)</w:t>
      </w:r>
      <w:r w:rsidRPr="00BE7EB9">
        <w:rPr>
          <w:rStyle w:val="Rimandonotaapidipagina"/>
          <w:rFonts w:cs="Calibri"/>
          <w:i/>
        </w:rPr>
        <w:footnoteReference w:id="1"/>
      </w:r>
    </w:p>
    <w:p w14:paraId="4D4086B1" w14:textId="77777777" w:rsidR="0023612B" w:rsidRPr="00BE7EB9" w:rsidRDefault="0023612B" w:rsidP="0023612B">
      <w:pPr>
        <w:numPr>
          <w:ilvl w:val="0"/>
          <w:numId w:val="21"/>
        </w:numPr>
        <w:spacing w:before="120" w:after="0" w:line="276" w:lineRule="auto"/>
        <w:ind w:left="578" w:hanging="357"/>
        <w:rPr>
          <w:rFonts w:cs="Calibri"/>
        </w:rPr>
      </w:pPr>
      <w:r w:rsidRPr="00BE7EB9">
        <w:rPr>
          <w:rFonts w:cs="Calibri"/>
        </w:rPr>
        <w:t>Il titolare effettivo di clienti diversi dalle persone fisiche coincide con la persona fisica o le persone fisiche cui, in ultima istanza, è attribuibile la proprietà diretta o indiretta dell'ente ovvero il relativo controllo.</w:t>
      </w:r>
    </w:p>
    <w:p w14:paraId="3F7C0599" w14:textId="77777777" w:rsidR="0023612B" w:rsidRPr="00BE7EB9" w:rsidRDefault="0023612B" w:rsidP="0023612B">
      <w:pPr>
        <w:numPr>
          <w:ilvl w:val="0"/>
          <w:numId w:val="21"/>
        </w:numPr>
        <w:spacing w:before="120" w:after="0" w:line="276" w:lineRule="auto"/>
        <w:ind w:left="578" w:hanging="357"/>
        <w:rPr>
          <w:rFonts w:cs="Calibri"/>
        </w:rPr>
      </w:pPr>
      <w:r w:rsidRPr="00BE7EB9">
        <w:rPr>
          <w:rFonts w:cs="Calibri"/>
        </w:rPr>
        <w:t>Nel caso in cui l’ente sia una società di capitali:</w:t>
      </w:r>
    </w:p>
    <w:p w14:paraId="13EF9B7F" w14:textId="77777777" w:rsidR="0023612B" w:rsidRPr="00BE7EB9" w:rsidRDefault="0023612B" w:rsidP="0023612B">
      <w:pPr>
        <w:numPr>
          <w:ilvl w:val="0"/>
          <w:numId w:val="22"/>
        </w:numPr>
        <w:spacing w:after="0" w:line="276" w:lineRule="auto"/>
        <w:ind w:left="1134"/>
        <w:rPr>
          <w:rFonts w:cs="Calibri"/>
          <w:i/>
        </w:rPr>
      </w:pPr>
      <w:r w:rsidRPr="00BE7EB9">
        <w:rPr>
          <w:rFonts w:cs="Calibri"/>
          <w:i/>
        </w:rPr>
        <w:t>costituisce indicazione di proprietà diretta la titolarità di una partecipazione superiore al 25 per cento del capitale dell’ente, detenuta da una persona fisica;</w:t>
      </w:r>
    </w:p>
    <w:p w14:paraId="6A2D139A" w14:textId="77777777" w:rsidR="0023612B" w:rsidRPr="00BE7EB9" w:rsidRDefault="0023612B" w:rsidP="0023612B">
      <w:pPr>
        <w:numPr>
          <w:ilvl w:val="0"/>
          <w:numId w:val="22"/>
        </w:numPr>
        <w:spacing w:after="0" w:line="276" w:lineRule="auto"/>
        <w:ind w:left="1134"/>
        <w:rPr>
          <w:rFonts w:cs="Calibri"/>
          <w:i/>
        </w:rPr>
      </w:pPr>
      <w:r w:rsidRPr="00BE7EB9">
        <w:rPr>
          <w:rFonts w:cs="Calibri"/>
          <w:i/>
        </w:rPr>
        <w:t>costituisce indicazione di proprietà indiretta la titolarità di una percentuale di partecipazioni superiore al 25 per cento del capitale dell’ente, posseduto per il tramite di società controllate, società fiduciarie o per interposta persona.</w:t>
      </w:r>
    </w:p>
    <w:p w14:paraId="5E55EB30" w14:textId="77777777" w:rsidR="0023612B" w:rsidRPr="00BE7EB9" w:rsidRDefault="0023612B" w:rsidP="0023612B">
      <w:pPr>
        <w:numPr>
          <w:ilvl w:val="0"/>
          <w:numId w:val="21"/>
        </w:numPr>
        <w:spacing w:before="120" w:after="0" w:line="276" w:lineRule="auto"/>
        <w:ind w:left="578" w:hanging="357"/>
        <w:rPr>
          <w:rFonts w:cs="Calibri"/>
        </w:rPr>
      </w:pPr>
      <w:r w:rsidRPr="00BE7EB9">
        <w:rPr>
          <w:rFonts w:cs="Calibr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212C6E06" w14:textId="77777777" w:rsidR="0023612B" w:rsidRPr="00BE7EB9" w:rsidRDefault="0023612B" w:rsidP="0023612B">
      <w:pPr>
        <w:numPr>
          <w:ilvl w:val="0"/>
          <w:numId w:val="24"/>
        </w:numPr>
        <w:spacing w:after="0" w:line="276" w:lineRule="auto"/>
        <w:ind w:left="1134"/>
        <w:rPr>
          <w:rFonts w:cs="Calibri"/>
          <w:i/>
        </w:rPr>
      </w:pPr>
      <w:r w:rsidRPr="00BE7EB9">
        <w:rPr>
          <w:rFonts w:cs="Calibri"/>
          <w:i/>
        </w:rPr>
        <w:t>del controllo della maggioranza dei voti esercitabili in assemblea ordinaria;</w:t>
      </w:r>
    </w:p>
    <w:p w14:paraId="4085B100" w14:textId="77777777" w:rsidR="0023612B" w:rsidRPr="00BE7EB9" w:rsidRDefault="0023612B" w:rsidP="0023612B">
      <w:pPr>
        <w:numPr>
          <w:ilvl w:val="0"/>
          <w:numId w:val="24"/>
        </w:numPr>
        <w:spacing w:after="0" w:line="276" w:lineRule="auto"/>
        <w:ind w:left="1134"/>
        <w:rPr>
          <w:rFonts w:cs="Calibri"/>
          <w:i/>
        </w:rPr>
      </w:pPr>
      <w:r w:rsidRPr="00BE7EB9">
        <w:rPr>
          <w:rFonts w:cs="Calibri"/>
          <w:i/>
        </w:rPr>
        <w:t>del controllo di voti sufficienti per esercitare un'influenza dominante in assemblea ordinaria;</w:t>
      </w:r>
    </w:p>
    <w:p w14:paraId="63E41827" w14:textId="77777777" w:rsidR="0023612B" w:rsidRPr="00BE7EB9" w:rsidRDefault="0023612B" w:rsidP="0023612B">
      <w:pPr>
        <w:numPr>
          <w:ilvl w:val="0"/>
          <w:numId w:val="24"/>
        </w:numPr>
        <w:spacing w:after="0" w:line="276" w:lineRule="auto"/>
        <w:ind w:left="1134"/>
        <w:rPr>
          <w:rFonts w:cs="Calibri"/>
          <w:i/>
        </w:rPr>
      </w:pPr>
      <w:r w:rsidRPr="00BE7EB9">
        <w:rPr>
          <w:rFonts w:cs="Calibri"/>
          <w:i/>
        </w:rPr>
        <w:t>dell'esistenza di particolari vincoli contrattuali che consentano di esercitare un'influenza dominante.</w:t>
      </w:r>
    </w:p>
    <w:p w14:paraId="407F7120" w14:textId="77777777" w:rsidR="0023612B" w:rsidRPr="00BE7EB9" w:rsidRDefault="0023612B" w:rsidP="0023612B">
      <w:pPr>
        <w:numPr>
          <w:ilvl w:val="0"/>
          <w:numId w:val="21"/>
        </w:numPr>
        <w:spacing w:before="120" w:after="0" w:line="276" w:lineRule="auto"/>
        <w:ind w:left="578" w:hanging="357"/>
        <w:rPr>
          <w:rFonts w:cs="Calibri"/>
        </w:rPr>
      </w:pPr>
      <w:r w:rsidRPr="00BE7EB9">
        <w:rPr>
          <w:rFonts w:cs="Calibri"/>
        </w:rPr>
        <w:t>Nel caso in cui il cliente sia una persona giuridica privata, di cui al decreto del Presidente della Repubblica 10 febbraio 2000, n. 361, sono cumulativamente individuati, come titolari effettivi:</w:t>
      </w:r>
    </w:p>
    <w:p w14:paraId="7423B41C" w14:textId="77777777" w:rsidR="0023612B" w:rsidRPr="00BE7EB9" w:rsidRDefault="0023612B" w:rsidP="0023612B">
      <w:pPr>
        <w:numPr>
          <w:ilvl w:val="0"/>
          <w:numId w:val="23"/>
        </w:numPr>
        <w:spacing w:after="0" w:line="276" w:lineRule="auto"/>
        <w:ind w:left="1134"/>
        <w:rPr>
          <w:rFonts w:cs="Calibri"/>
          <w:i/>
        </w:rPr>
      </w:pPr>
      <w:r w:rsidRPr="00BE7EB9">
        <w:rPr>
          <w:rFonts w:cs="Calibri"/>
          <w:i/>
        </w:rPr>
        <w:t>i fondatori, ove in vita;</w:t>
      </w:r>
    </w:p>
    <w:p w14:paraId="18C18E0F" w14:textId="77777777" w:rsidR="0023612B" w:rsidRPr="00BE7EB9" w:rsidRDefault="0023612B" w:rsidP="0023612B">
      <w:pPr>
        <w:numPr>
          <w:ilvl w:val="0"/>
          <w:numId w:val="23"/>
        </w:numPr>
        <w:spacing w:after="0" w:line="276" w:lineRule="auto"/>
        <w:ind w:left="1134"/>
        <w:rPr>
          <w:rFonts w:cs="Calibri"/>
          <w:i/>
        </w:rPr>
      </w:pPr>
      <w:r w:rsidRPr="00BE7EB9">
        <w:rPr>
          <w:rFonts w:cs="Calibri"/>
          <w:i/>
        </w:rPr>
        <w:t>i beneficiari, quando individuati o facilmente individuabili;</w:t>
      </w:r>
    </w:p>
    <w:p w14:paraId="5473A0E7" w14:textId="77777777" w:rsidR="0023612B" w:rsidRPr="00BE7EB9" w:rsidRDefault="0023612B" w:rsidP="0023612B">
      <w:pPr>
        <w:numPr>
          <w:ilvl w:val="0"/>
          <w:numId w:val="23"/>
        </w:numPr>
        <w:spacing w:after="0" w:line="276" w:lineRule="auto"/>
        <w:ind w:left="1134"/>
        <w:rPr>
          <w:rFonts w:cs="Calibri"/>
          <w:i/>
        </w:rPr>
      </w:pPr>
      <w:r w:rsidRPr="00BE7EB9">
        <w:rPr>
          <w:rFonts w:cs="Calibri"/>
          <w:i/>
        </w:rPr>
        <w:t>i titolari di poteri di rappresentanza legale, direzione e amministrazione.</w:t>
      </w:r>
    </w:p>
    <w:p w14:paraId="72F09462" w14:textId="77777777" w:rsidR="0023612B" w:rsidRPr="00BE7EB9" w:rsidRDefault="0023612B" w:rsidP="0023612B">
      <w:pPr>
        <w:numPr>
          <w:ilvl w:val="0"/>
          <w:numId w:val="21"/>
        </w:numPr>
        <w:spacing w:before="120" w:after="0" w:line="276" w:lineRule="auto"/>
        <w:ind w:left="578" w:hanging="357"/>
        <w:rPr>
          <w:rFonts w:cs="Calibri"/>
        </w:rPr>
      </w:pPr>
      <w:r w:rsidRPr="00BE7EB9">
        <w:rPr>
          <w:rFonts w:cs="Calibr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6DCEEB2E" w14:textId="127964F9" w:rsidR="0023612B" w:rsidRPr="00F31466" w:rsidRDefault="0023612B" w:rsidP="00D66D82">
      <w:pPr>
        <w:spacing w:after="0" w:line="240" w:lineRule="auto"/>
        <w:ind w:left="578"/>
        <w:rPr>
          <w:bCs/>
          <w:szCs w:val="22"/>
        </w:rPr>
      </w:pPr>
      <w:r w:rsidRPr="00BE7EB9">
        <w:rPr>
          <w:rFonts w:cs="Calibri"/>
        </w:rPr>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sectPr w:rsidR="0023612B" w:rsidRPr="00F31466" w:rsidSect="00186A02">
      <w:headerReference w:type="even" r:id="rId12"/>
      <w:headerReference w:type="default" r:id="rId13"/>
      <w:footerReference w:type="default" r:id="rId14"/>
      <w:headerReference w:type="first" r:id="rId15"/>
      <w:footerReference w:type="first" r:id="rId16"/>
      <w:pgSz w:w="11906" w:h="16838"/>
      <w:pgMar w:top="1933" w:right="1134" w:bottom="2041" w:left="1134" w:header="709" w:footer="289" w:gutter="0"/>
      <w:pgNumType w:start="1"/>
      <w:cols w:space="72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720C5D" w14:textId="77777777" w:rsidR="00011420" w:rsidRDefault="00011420">
      <w:pPr>
        <w:spacing w:after="0" w:line="240" w:lineRule="auto"/>
      </w:pPr>
      <w:r>
        <w:separator/>
      </w:r>
    </w:p>
  </w:endnote>
  <w:endnote w:type="continuationSeparator" w:id="0">
    <w:p w14:paraId="1862BC3A" w14:textId="77777777" w:rsidR="00011420" w:rsidRDefault="000114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01D47" w14:textId="50E79C4D" w:rsidR="0000359B" w:rsidRPr="00803379" w:rsidRDefault="000C26C6" w:rsidP="0000359B">
    <w:pPr>
      <w:pStyle w:val="Pidipaginadispari-AdG"/>
      <w:rPr>
        <w:b/>
        <w:bCs/>
        <w:i w:val="0"/>
        <w:noProof/>
        <w:color w:val="C00000"/>
        <w:sz w:val="16"/>
        <w:lang w:eastAsia="it-IT"/>
      </w:rPr>
    </w:pPr>
    <w:r w:rsidRPr="00803379">
      <w:rPr>
        <w:b/>
        <w:bCs/>
        <w:i w:val="0"/>
        <w:noProof/>
        <w:color w:val="C00000"/>
        <w:sz w:val="16"/>
        <w:lang w:eastAsia="it-IT"/>
      </w:rPr>
      <w:drawing>
        <wp:anchor distT="0" distB="0" distL="0" distR="0" simplePos="0" relativeHeight="251660800" behindDoc="1" locked="0" layoutInCell="1" allowOverlap="1" wp14:anchorId="0A1D4FEF" wp14:editId="1E6F876F">
          <wp:simplePos x="0" y="0"/>
          <wp:positionH relativeFrom="column">
            <wp:posOffset>-744220</wp:posOffset>
          </wp:positionH>
          <wp:positionV relativeFrom="page">
            <wp:posOffset>6861810</wp:posOffset>
          </wp:positionV>
          <wp:extent cx="7591425" cy="3819525"/>
          <wp:effectExtent l="0" t="0" r="0" b="0"/>
          <wp:wrapNone/>
          <wp:docPr id="22" name="Immagine 15" descr="Immagine che contiene Elementi grafici, schermata, bianco, Carattere&#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15" descr="Immagine che contiene Elementi grafici, schermata, bianco, Carattere&#10;&#10;Descrizione generata automaticamente"/>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91425" cy="3819525"/>
                  </a:xfrm>
                  <a:prstGeom prst="rect">
                    <a:avLst/>
                  </a:prstGeom>
                  <a:noFill/>
                </pic:spPr>
              </pic:pic>
            </a:graphicData>
          </a:graphic>
          <wp14:sizeRelH relativeFrom="page">
            <wp14:pctWidth>0</wp14:pctWidth>
          </wp14:sizeRelH>
          <wp14:sizeRelV relativeFrom="page">
            <wp14:pctHeight>0</wp14:pctHeight>
          </wp14:sizeRelV>
        </wp:anchor>
      </w:drawing>
    </w:r>
    <w:r w:rsidR="0000359B" w:rsidRPr="00803379">
      <w:rPr>
        <w:b/>
        <w:bCs/>
        <w:i w:val="0"/>
        <w:noProof/>
        <w:color w:val="C00000"/>
        <w:sz w:val="16"/>
        <w:lang w:eastAsia="it-IT"/>
      </w:rPr>
      <w:t xml:space="preserve">Dichiarazione </w:t>
    </w:r>
    <w:r w:rsidRPr="00803379">
      <w:rPr>
        <w:b/>
        <w:bCs/>
        <w:noProof/>
        <w:color w:val="C00000"/>
        <w:lang w:eastAsia="it-IT"/>
      </w:rPr>
      <mc:AlternateContent>
        <mc:Choice Requires="wps">
          <w:drawing>
            <wp:anchor distT="45720" distB="45720" distL="114935" distR="114935" simplePos="0" relativeHeight="251656704" behindDoc="0" locked="0" layoutInCell="0" allowOverlap="1" wp14:anchorId="21903B46" wp14:editId="7B32BCB7">
              <wp:simplePos x="0" y="0"/>
              <wp:positionH relativeFrom="margin">
                <wp:posOffset>5576570</wp:posOffset>
              </wp:positionH>
              <wp:positionV relativeFrom="paragraph">
                <wp:posOffset>130175</wp:posOffset>
              </wp:positionV>
              <wp:extent cx="541020" cy="255270"/>
              <wp:effectExtent l="0" t="0" r="0" b="0"/>
              <wp:wrapSquare wrapText="bothSides"/>
              <wp:docPr id="6" name="Casella di tes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41020" cy="255270"/>
                      </a:xfrm>
                      <a:prstGeom prst="rect">
                        <a:avLst/>
                      </a:prstGeom>
                      <a:solidFill>
                        <a:srgbClr val="FFFFFF">
                          <a:alpha val="0"/>
                        </a:srgbClr>
                      </a:solidFill>
                      <a:ln>
                        <a:noFill/>
                      </a:ln>
                    </wps:spPr>
                    <wps:txbx>
                      <w:txbxContent>
                        <w:p w14:paraId="27AE9112" w14:textId="3DBBFF2D" w:rsidR="0000359B" w:rsidRPr="0045616E" w:rsidRDefault="0000359B" w:rsidP="0000359B">
                          <w:pPr>
                            <w:jc w:val="center"/>
                            <w:rPr>
                              <w:sz w:val="20"/>
                            </w:rPr>
                          </w:pPr>
                          <w:r w:rsidRPr="0045616E">
                            <w:rPr>
                              <w:sz w:val="20"/>
                            </w:rPr>
                            <w:fldChar w:fldCharType="begin"/>
                          </w:r>
                          <w:r w:rsidRPr="0045616E">
                            <w:rPr>
                              <w:sz w:val="20"/>
                            </w:rPr>
                            <w:instrText xml:space="preserve"> PAGE </w:instrText>
                          </w:r>
                          <w:r w:rsidRPr="0045616E">
                            <w:rPr>
                              <w:sz w:val="20"/>
                            </w:rPr>
                            <w:fldChar w:fldCharType="separate"/>
                          </w:r>
                          <w:r w:rsidR="000534C1">
                            <w:rPr>
                              <w:noProof/>
                              <w:sz w:val="20"/>
                            </w:rPr>
                            <w:t>2</w:t>
                          </w:r>
                          <w:r w:rsidRPr="0045616E">
                            <w:rPr>
                              <w:sz w:val="20"/>
                            </w:rPr>
                            <w:fldChar w:fldCharType="end"/>
                          </w:r>
                        </w:p>
                      </w:txbxContent>
                    </wps:txbx>
                    <wps:bodyPr rot="0" vert="horz" wrap="square" lIns="93345" tIns="47625" rIns="93345" bIns="4762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903B46" id="_x0000_t202" coordsize="21600,21600" o:spt="202" path="m,l,21600r21600,l21600,xe">
              <v:stroke joinstyle="miter"/>
              <v:path gradientshapeok="t" o:connecttype="rect"/>
            </v:shapetype>
            <v:shape id="Casella di testo 6" o:spid="_x0000_s1031" type="#_x0000_t202" style="position:absolute;left:0;text-align:left;margin-left:439.1pt;margin-top:10.25pt;width:42.6pt;height:20.1pt;z-index:251656704;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" o:allowincell="f" stroked="f">
              <v:fill opacity="0"/>
              <v:textbox inset="7.35pt,3.75pt,7.35pt,3.75pt">
                <w:txbxContent>
                  <w:p w14:paraId="27AE9112" w14:textId="3DBBFF2D" w:rsidR="0000359B" w:rsidRPr="0045616E" w:rsidRDefault="0000359B" w:rsidP="0000359B">
                    <w:pPr>
                      <w:jc w:val="center"/>
                      <w:rPr>
                        <w:sz w:val="20"/>
                      </w:rPr>
                    </w:pPr>
                    <w:r w:rsidRPr="0045616E">
                      <w:rPr>
                        <w:sz w:val="20"/>
                      </w:rPr>
                      <w:fldChar w:fldCharType="begin"/>
                    </w:r>
                    <w:r w:rsidRPr="0045616E">
                      <w:rPr>
                        <w:sz w:val="20"/>
                      </w:rPr>
                      <w:instrText xml:space="preserve"> PAGE </w:instrText>
                    </w:r>
                    <w:r w:rsidRPr="0045616E">
                      <w:rPr>
                        <w:sz w:val="20"/>
                      </w:rPr>
                      <w:fldChar w:fldCharType="separate"/>
                    </w:r>
                    <w:r w:rsidR="000534C1">
                      <w:rPr>
                        <w:noProof/>
                        <w:sz w:val="20"/>
                      </w:rPr>
                      <w:t>2</w:t>
                    </w:r>
                    <w:r w:rsidRPr="0045616E">
                      <w:rPr>
                        <w:sz w:val="20"/>
                      </w:rPr>
                      <w:fldChar w:fldCharType="end"/>
                    </w:r>
                  </w:p>
                </w:txbxContent>
              </v:textbox>
              <w10:wrap type="square" anchorx="margin"/>
            </v:shape>
          </w:pict>
        </mc:Fallback>
      </mc:AlternateContent>
    </w:r>
    <w:r w:rsidRPr="00803379">
      <w:rPr>
        <w:b/>
        <w:bCs/>
        <w:noProof/>
        <w:color w:val="C00000"/>
        <w:lang w:eastAsia="it-IT"/>
      </w:rPr>
      <mc:AlternateContent>
        <mc:Choice Requires="wps">
          <w:drawing>
            <wp:anchor distT="0" distB="0" distL="114300" distR="114300" simplePos="0" relativeHeight="251658752" behindDoc="1" locked="0" layoutInCell="0" allowOverlap="1" wp14:anchorId="353EBB4B" wp14:editId="0D8B6881">
              <wp:simplePos x="0" y="0"/>
              <wp:positionH relativeFrom="column">
                <wp:posOffset>5770245</wp:posOffset>
              </wp:positionH>
              <wp:positionV relativeFrom="page">
                <wp:posOffset>9932670</wp:posOffset>
              </wp:positionV>
              <wp:extent cx="457200" cy="230505"/>
              <wp:effectExtent l="0" t="0" r="0" b="0"/>
              <wp:wrapNone/>
              <wp:docPr id="5" name="Rettangolo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 cy="230505"/>
                      </a:xfrm>
                      <a:prstGeom prst="rect">
                        <a:avLst/>
                      </a:prstGeom>
                      <a:noFill/>
                      <a:ln>
                        <a:noFill/>
                      </a:ln>
                      <a:effec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5B9F16" id="Rettangolo 5" o:spid="_x0000_s1026" style="position:absolute;margin-left:454.35pt;margin-top:782.1pt;width:36pt;height:18.1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" o:allowincell="f" filled="f" stroked="f">
              <v:path arrowok="t"/>
              <w10:wrap anchory="page"/>
            </v:rect>
          </w:pict>
        </mc:Fallback>
      </mc:AlternateContent>
    </w:r>
    <w:r w:rsidRPr="00803379">
      <w:rPr>
        <w:b/>
        <w:bCs/>
        <w:noProof/>
        <w:color w:val="C00000"/>
        <w:lang w:eastAsia="it-IT"/>
      </w:rPr>
      <mc:AlternateContent>
        <mc:Choice Requires="wps">
          <w:drawing>
            <wp:anchor distT="0" distB="0" distL="114300" distR="114300" simplePos="0" relativeHeight="251659776" behindDoc="1" locked="0" layoutInCell="0" allowOverlap="1" wp14:anchorId="42A3F9AF" wp14:editId="5F036F3B">
              <wp:simplePos x="0" y="0"/>
              <wp:positionH relativeFrom="column">
                <wp:posOffset>635</wp:posOffset>
              </wp:positionH>
              <wp:positionV relativeFrom="page">
                <wp:posOffset>0</wp:posOffset>
              </wp:positionV>
              <wp:extent cx="457200" cy="230505"/>
              <wp:effectExtent l="0" t="0" r="0" b="0"/>
              <wp:wrapNone/>
              <wp:docPr id="4" name="Rettango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 cy="230505"/>
                      </a:xfrm>
                      <a:prstGeom prst="rect">
                        <a:avLst/>
                      </a:prstGeom>
                      <a:noFill/>
                      <a:ln>
                        <a:noFill/>
                      </a:ln>
                      <a:effec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35801D5" id="Rettangolo 4" o:spid="_x0000_s1026" style="position:absolute;margin-left:.05pt;margin-top:0;width:36pt;height:18.15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" o:allowincell="f" filled="f" stroked="f">
              <v:path arrowok="t"/>
              <w10:wrap anchory="page"/>
            </v:rect>
          </w:pict>
        </mc:Fallback>
      </mc:AlternateContent>
    </w:r>
    <w:r w:rsidR="007975D5" w:rsidRPr="00803379">
      <w:rPr>
        <w:b/>
        <w:bCs/>
        <w:i w:val="0"/>
        <w:noProof/>
        <w:color w:val="C00000"/>
        <w:sz w:val="16"/>
        <w:lang w:eastAsia="it-IT"/>
      </w:rPr>
      <w:t xml:space="preserve">di spesa e </w:t>
    </w:r>
    <w:r w:rsidR="00774EF7" w:rsidRPr="00803379">
      <w:rPr>
        <w:b/>
        <w:bCs/>
        <w:i w:val="0"/>
        <w:noProof/>
        <w:color w:val="C00000"/>
        <w:sz w:val="16"/>
        <w:lang w:eastAsia="it-IT"/>
      </w:rPr>
      <w:t xml:space="preserve">richiesta di liquidazione </w:t>
    </w:r>
    <w:r w:rsidR="00D756B8">
      <w:rPr>
        <w:b/>
        <w:bCs/>
        <w:i w:val="0"/>
        <w:noProof/>
        <w:color w:val="C00000"/>
        <w:sz w:val="16"/>
        <w:lang w:eastAsia="it-IT"/>
      </w:rPr>
      <w:t>a saldo</w:t>
    </w:r>
    <w:r w:rsidR="0000359B" w:rsidRPr="00803379">
      <w:rPr>
        <w:b/>
        <w:bCs/>
        <w:color w:val="C00000"/>
      </w:rPr>
      <w:t xml:space="preserve"> </w:t>
    </w:r>
  </w:p>
  <w:p w14:paraId="72702068" w14:textId="408FA342" w:rsidR="0000359B" w:rsidRDefault="00803379" w:rsidP="0000359B">
    <w:pPr>
      <w:pStyle w:val="Pidipaginadispari-Titolodocumento"/>
      <w:rPr>
        <w:color w:val="404040"/>
      </w:rPr>
    </w:pPr>
    <w:r>
      <w:rPr>
        <w:color w:val="C00000"/>
      </w:rPr>
      <w:t>Linee Guida per la gestione e la rendicontazione dei progetti</w:t>
    </w:r>
    <w:r w:rsidR="0000359B">
      <w:rPr>
        <w:color w:val="404040"/>
      </w:rPr>
      <w:tab/>
    </w:r>
  </w:p>
  <w:p w14:paraId="52981A1C" w14:textId="77777777" w:rsidR="0000359B" w:rsidRDefault="0000359B" w:rsidP="0000359B">
    <w:pPr>
      <w:pStyle w:val="Pidipaginadispari-AdG"/>
    </w:pPr>
    <w:r>
      <w:rPr>
        <w:b/>
        <w:i w:val="0"/>
      </w:rPr>
      <w:t>Direzione di Progetto Economia Urbana, Moda e Design</w:t>
    </w:r>
  </w:p>
  <w:p w14:paraId="302E8667" w14:textId="77777777" w:rsidR="0000359B" w:rsidRDefault="0000359B" w:rsidP="0000359B">
    <w:pPr>
      <w:pStyle w:val="Pidipaginadispari-AdG"/>
    </w:pPr>
    <w:r>
      <w:t>PN Metro Plus e Città Medie Sud 2021-2027</w:t>
    </w:r>
  </w:p>
  <w:p w14:paraId="2D3351C8" w14:textId="77777777" w:rsidR="00920D20" w:rsidRDefault="00920D20" w:rsidP="00920D20">
    <w:pPr>
      <w:pStyle w:val="Pidipaginadispari-AdG"/>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981993" w14:textId="77777777" w:rsidR="00440899" w:rsidRDefault="0044089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94B757" w14:textId="77777777" w:rsidR="00011420" w:rsidRDefault="00011420">
      <w:pPr>
        <w:spacing w:after="0" w:line="240" w:lineRule="auto"/>
      </w:pPr>
      <w:r>
        <w:separator/>
      </w:r>
    </w:p>
  </w:footnote>
  <w:footnote w:type="continuationSeparator" w:id="0">
    <w:p w14:paraId="2E71DD70" w14:textId="77777777" w:rsidR="00011420" w:rsidRDefault="00011420">
      <w:pPr>
        <w:spacing w:after="0" w:line="240" w:lineRule="auto"/>
      </w:pPr>
      <w:r>
        <w:continuationSeparator/>
      </w:r>
    </w:p>
  </w:footnote>
  <w:footnote w:id="1">
    <w:p w14:paraId="56235130" w14:textId="77777777" w:rsidR="0023612B" w:rsidRDefault="0023612B" w:rsidP="0023612B">
      <w:pPr>
        <w:pStyle w:val="Testonotaapidipagina"/>
      </w:pPr>
      <w:r>
        <w:rPr>
          <w:rStyle w:val="Caratterinotaapidipagina"/>
        </w:rPr>
        <w:footnoteRef/>
      </w:r>
      <w: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8BA2B8" w14:textId="77777777" w:rsidR="00AE61FD" w:rsidRDefault="00AE61FD" w:rsidP="001236AA">
    <w:pPr>
      <w:pStyle w:val="Intestazione"/>
    </w:pPr>
  </w:p>
  <w:p w14:paraId="0FEE2724" w14:textId="77777777" w:rsidR="001236AA" w:rsidRPr="001236AA" w:rsidRDefault="001236AA" w:rsidP="001236AA">
    <w:pPr>
      <w:pStyle w:val="Intestazione"/>
    </w:pPr>
  </w:p>
  <w:p w14:paraId="3E604FB1" w14:textId="2BB76864" w:rsidR="001236AA" w:rsidRDefault="000C26C6" w:rsidP="001236AA">
    <w:pPr>
      <w:pStyle w:val="Intestazione"/>
    </w:pPr>
    <w:r>
      <w:rPr>
        <w:noProof/>
        <w:lang w:eastAsia="it-IT"/>
      </w:rPr>
      <w:drawing>
        <wp:inline distT="0" distB="0" distL="0" distR="0" wp14:anchorId="17511E50" wp14:editId="0E3BEB1D">
          <wp:extent cx="6124575" cy="647700"/>
          <wp:effectExtent l="0" t="0" r="0" b="0"/>
          <wp:docPr id="45" name="Immagine 873821554" descr="Loghi 21-27 - Cop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73821554" descr="Loghi 21-27 - Cop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4575" cy="647700"/>
                  </a:xfrm>
                  <a:prstGeom prst="rect">
                    <a:avLst/>
                  </a:prstGeom>
                  <a:noFill/>
                  <a:ln>
                    <a:noFill/>
                  </a:ln>
                </pic:spPr>
              </pic:pic>
            </a:graphicData>
          </a:graphic>
        </wp:inline>
      </w:drawing>
    </w:r>
  </w:p>
  <w:p w14:paraId="319A0E9A" w14:textId="77777777" w:rsidR="00AE61FD" w:rsidRDefault="00AE61FD" w:rsidP="001236AA">
    <w:pPr>
      <w:pStyle w:val="Intestazione"/>
    </w:pPr>
  </w:p>
  <w:p w14:paraId="7E2EF445" w14:textId="467F890F" w:rsidR="00AE61FD" w:rsidRPr="001236AA" w:rsidRDefault="000C26C6" w:rsidP="001236AA">
    <w:pPr>
      <w:pStyle w:val="Intestazione"/>
    </w:pPr>
    <w:r>
      <w:rPr>
        <w:noProof/>
        <w:lang w:eastAsia="it-IT"/>
      </w:rPr>
      <w:drawing>
        <wp:anchor distT="0" distB="0" distL="114300" distR="114300" simplePos="0" relativeHeight="251654656" behindDoc="0" locked="0" layoutInCell="1" allowOverlap="1" wp14:anchorId="6A5E0276" wp14:editId="168D5195">
          <wp:simplePos x="0" y="0"/>
          <wp:positionH relativeFrom="page">
            <wp:posOffset>0</wp:posOffset>
          </wp:positionH>
          <wp:positionV relativeFrom="page">
            <wp:posOffset>1544320</wp:posOffset>
          </wp:positionV>
          <wp:extent cx="7626350" cy="7910830"/>
          <wp:effectExtent l="0" t="0" r="0" b="0"/>
          <wp:wrapTopAndBottom/>
          <wp:docPr id="46" name="Immagine 307230500" descr="Immagine che contiene schermata, Rettangolo, quadrato&#10;&#10;&#10;&#10;&#10;&#10;&#10;&#10;&#10;&#10;&#10;&#10;&#10;&#10;&#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7230500" descr="Immagine che contiene schermata, Rettangolo, quadrato&#10;&#10;&#10;&#10;&#10;&#10;&#10;&#10;&#10;&#10;&#10;&#10;&#10;&#10;&#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26350" cy="7910830"/>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mc:AlternateContent>
        <mc:Choice Requires="wps">
          <w:drawing>
            <wp:anchor distT="0" distB="0" distL="114300" distR="114300" simplePos="0" relativeHeight="251655680" behindDoc="0" locked="0" layoutInCell="1" allowOverlap="1" wp14:anchorId="3ABBFB4F" wp14:editId="5F4698B8">
              <wp:simplePos x="0" y="0"/>
              <wp:positionH relativeFrom="page">
                <wp:posOffset>34290</wp:posOffset>
              </wp:positionH>
              <wp:positionV relativeFrom="paragraph">
                <wp:posOffset>3450590</wp:posOffset>
              </wp:positionV>
              <wp:extent cx="7522845" cy="8246745"/>
              <wp:effectExtent l="0" t="0" r="0" b="0"/>
              <wp:wrapNone/>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7522845" cy="8246745"/>
                      </a:xfrm>
                      <a:prstGeom prst="rect">
                        <a:avLst/>
                      </a:prstGeom>
                      <a:noFill/>
                      <a:ln>
                        <a:noFill/>
                      </a:ln>
                    </wps:spPr>
                    <wps:txbx>
                      <w:txbxContent>
                        <w:p w14:paraId="622FF3B7" w14:textId="77777777" w:rsidR="00B434DD" w:rsidRPr="00B62895" w:rsidRDefault="00B434DD" w:rsidP="00B434DD">
                          <w:pPr>
                            <w:pStyle w:val="PONMetroCopertina"/>
                            <w:jc w:val="center"/>
                            <w:rPr>
                              <w:b/>
                              <w:sz w:val="72"/>
                              <w:szCs w:val="72"/>
                            </w:rPr>
                          </w:pPr>
                          <w:r w:rsidRPr="00B62895">
                            <w:rPr>
                              <w:b/>
                              <w:sz w:val="72"/>
                              <w:szCs w:val="72"/>
                            </w:rPr>
                            <w:t>PN Metro Plus e Città Medie Sud 2021-2027</w:t>
                          </w:r>
                        </w:p>
                        <w:p w14:paraId="64A5ADD6" w14:textId="77777777" w:rsidR="00B434DD" w:rsidRPr="00B434DD" w:rsidRDefault="00B434DD" w:rsidP="00B434DD">
                          <w:pPr>
                            <w:pStyle w:val="PONMetroTitoloCopertina"/>
                            <w:jc w:val="center"/>
                            <w:rPr>
                              <w:rFonts w:cs="Calibri"/>
                              <w:sz w:val="56"/>
                              <w:szCs w:val="56"/>
                            </w:rPr>
                          </w:pPr>
                          <w:r>
                            <w:rPr>
                              <w:sz w:val="48"/>
                              <w:szCs w:val="48"/>
                            </w:rPr>
                            <w:t>Titolo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3ABBFB4F" id="_x0000_t202" coordsize="21600,21600" o:spt="202" path="m,l,21600r21600,l21600,xe">
              <v:stroke joinstyle="miter"/>
              <v:path gradientshapeok="t" o:connecttype="rect"/>
            </v:shapetype>
            <v:shape id="Casella di testo 7" o:spid="_x0000_s1030" type="#_x0000_t202" style="position:absolute;left:0;text-align:left;margin-left:2.7pt;margin-top:271.7pt;width:592.35pt;height:649.3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" filled="f" stroked="f">
              <v:textbox style="mso-fit-shape-to-text:t">
                <w:txbxContent>
                  <w:p w14:paraId="622FF3B7" w14:textId="77777777" w:rsidR="00B434DD" w:rsidRPr="00B62895" w:rsidRDefault="00B434DD" w:rsidP="00B434DD">
                    <w:pPr>
                      <w:pStyle w:val="PONMetroCopertina"/>
                      <w:jc w:val="center"/>
                      <w:rPr>
                        <w:b/>
                        <w:sz w:val="72"/>
                        <w:szCs w:val="72"/>
                      </w:rPr>
                    </w:pPr>
                    <w:r w:rsidRPr="00B62895">
                      <w:rPr>
                        <w:b/>
                        <w:sz w:val="72"/>
                        <w:szCs w:val="72"/>
                      </w:rPr>
                      <w:t>PN Metro Plus e Città Medie Sud 2021-2027</w:t>
                    </w:r>
                  </w:p>
                  <w:p w14:paraId="64A5ADD6" w14:textId="77777777" w:rsidR="00B434DD" w:rsidRPr="00B434DD" w:rsidRDefault="00B434DD" w:rsidP="00B434DD">
                    <w:pPr>
                      <w:pStyle w:val="PONMetroTitoloCopertina"/>
                      <w:jc w:val="center"/>
                      <w:rPr>
                        <w:rFonts w:cs="Calibri"/>
                        <w:sz w:val="56"/>
                        <w:szCs w:val="56"/>
                      </w:rPr>
                    </w:pPr>
                    <w:r>
                      <w:rPr>
                        <w:sz w:val="48"/>
                        <w:szCs w:val="48"/>
                      </w:rPr>
                      <w:t>Titolo</w:t>
                    </w:r>
                  </w:p>
                </w:txbxContent>
              </v:textbox>
              <w10:wrap anchorx="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C70635" w14:textId="0D07738A" w:rsidR="00B434DD" w:rsidRDefault="000C26C6" w:rsidP="00B434DD">
    <w:pPr>
      <w:pStyle w:val="Intestazione"/>
      <w:jc w:val="center"/>
    </w:pPr>
    <w:r>
      <w:rPr>
        <w:noProof/>
        <w:lang w:eastAsia="it-IT"/>
      </w:rPr>
      <w:drawing>
        <wp:inline distT="0" distB="0" distL="0" distR="0" wp14:anchorId="46656967" wp14:editId="434018E2">
          <wp:extent cx="6124575" cy="647700"/>
          <wp:effectExtent l="0" t="0" r="0" b="0"/>
          <wp:docPr id="47" name="Immagine 21" descr="Loghi 21-27 - Cop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descr="Loghi 21-27 - Cop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4575" cy="6477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B2A35" w14:textId="77777777" w:rsidR="00440899" w:rsidRDefault="0044089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D8BDA" w14:textId="3F9C9120" w:rsidR="00440899" w:rsidRPr="000E2B5E" w:rsidRDefault="000C26C6" w:rsidP="00F3088A">
    <w:pPr>
      <w:pStyle w:val="Intestazione"/>
      <w:jc w:val="center"/>
    </w:pPr>
    <w:r>
      <w:rPr>
        <w:noProof/>
        <w:lang w:eastAsia="it-IT"/>
      </w:rPr>
      <w:drawing>
        <wp:inline distT="0" distB="0" distL="0" distR="0" wp14:anchorId="28D3C123" wp14:editId="08E12030">
          <wp:extent cx="6134100" cy="638175"/>
          <wp:effectExtent l="0" t="0" r="0" b="0"/>
          <wp:docPr id="3" name="Immagine 3" descr="Loghi 21-27 - Cop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hi 21-27 - Cop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34100" cy="638175"/>
                  </a:xfrm>
                  <a:prstGeom prst="rect">
                    <a:avLst/>
                  </a:prstGeom>
                  <a:noFill/>
                  <a:ln>
                    <a:noFill/>
                  </a:ln>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76198" w14:textId="77777777" w:rsidR="00440899" w:rsidRDefault="0044089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1"/>
    <w:name w:val="WW8Num1"/>
    <w:lvl w:ilvl="0">
      <w:start w:val="1"/>
      <w:numFmt w:val="decimal"/>
      <w:lvlText w:val="%1."/>
      <w:lvlJc w:val="left"/>
      <w:pPr>
        <w:tabs>
          <w:tab w:val="num" w:pos="0"/>
        </w:tabs>
        <w:ind w:left="1080" w:hanging="360"/>
      </w:pPr>
      <w:rPr>
        <w:rFonts w:cs="Times New Roman"/>
        <w:b/>
        <w:strike w:val="0"/>
        <w:dstrike w:val="0"/>
        <w:color w:val="4F81BD"/>
        <w:sz w:val="22"/>
        <w:szCs w:val="22"/>
      </w:rPr>
    </w:lvl>
  </w:abstractNum>
  <w:abstractNum w:abstractNumId="1" w15:restartNumberingAfterBreak="0">
    <w:nsid w:val="00000002"/>
    <w:multiLevelType w:val="singleLevel"/>
    <w:tmpl w:val="00000002"/>
    <w:name w:val="WW8Num2"/>
    <w:lvl w:ilvl="0">
      <w:start w:val="1"/>
      <w:numFmt w:val="lowerLetter"/>
      <w:lvlText w:val="%1)"/>
      <w:lvlJc w:val="left"/>
      <w:pPr>
        <w:tabs>
          <w:tab w:val="num" w:pos="0"/>
        </w:tabs>
        <w:ind w:left="1068" w:hanging="36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hint="default"/>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80" w:hanging="360"/>
      </w:pPr>
      <w:rPr>
        <w:rFonts w:ascii="Symbol" w:hAnsi="Symbol" w:cs="Symbol" w:hint="default"/>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1068" w:hanging="360"/>
      </w:pPr>
      <w:rPr>
        <w:rFonts w:ascii="Symbol" w:hAnsi="Symbol" w:cs="Symbol" w:hint="default"/>
      </w:rPr>
    </w:lvl>
  </w:abstractNum>
  <w:abstractNum w:abstractNumId="5" w15:restartNumberingAfterBreak="0">
    <w:nsid w:val="00000006"/>
    <w:multiLevelType w:val="multilevel"/>
    <w:tmpl w:val="0000000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3DA00F0"/>
    <w:multiLevelType w:val="multilevel"/>
    <w:tmpl w:val="50C89A94"/>
    <w:lvl w:ilvl="0">
      <w:start w:val="1"/>
      <w:numFmt w:val="bullet"/>
      <w:lvlText w:val=""/>
      <w:lvlJc w:val="left"/>
      <w:pPr>
        <w:tabs>
          <w:tab w:val="num" w:pos="0"/>
        </w:tabs>
        <w:ind w:left="360" w:hanging="360"/>
      </w:pPr>
      <w:rPr>
        <w:rFonts w:ascii="Wingdings" w:hAnsi="Wingdings" w:cs="Wingding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 w15:restartNumberingAfterBreak="0">
    <w:nsid w:val="090D6118"/>
    <w:multiLevelType w:val="hybridMultilevel"/>
    <w:tmpl w:val="284A19D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0B7A703E"/>
    <w:multiLevelType w:val="multilevel"/>
    <w:tmpl w:val="B0C2700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0BC23DAE"/>
    <w:multiLevelType w:val="hybridMultilevel"/>
    <w:tmpl w:val="D5D49FD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 w15:restartNumberingAfterBreak="0">
    <w:nsid w:val="0D3722A5"/>
    <w:multiLevelType w:val="multilevel"/>
    <w:tmpl w:val="918C2486"/>
    <w:lvl w:ilvl="0">
      <w:start w:val="1"/>
      <w:numFmt w:val="bullet"/>
      <w:lvlText w:val=""/>
      <w:lvlJc w:val="left"/>
      <w:pPr>
        <w:tabs>
          <w:tab w:val="num" w:pos="0"/>
        </w:tabs>
        <w:ind w:left="580" w:hanging="360"/>
      </w:pPr>
      <w:rPr>
        <w:rFonts w:ascii="Symbol" w:hAnsi="Symbol" w:cs="Symbol" w:hint="default"/>
        <w:b/>
      </w:rPr>
    </w:lvl>
    <w:lvl w:ilvl="1">
      <w:start w:val="1"/>
      <w:numFmt w:val="bullet"/>
      <w:lvlText w:val="¨"/>
      <w:lvlJc w:val="left"/>
      <w:pPr>
        <w:tabs>
          <w:tab w:val="num" w:pos="0"/>
        </w:tabs>
        <w:ind w:left="1300" w:hanging="360"/>
      </w:pPr>
      <w:rPr>
        <w:rFonts w:ascii="Wingdings" w:hAnsi="Wingdings" w:cs="Wingdings" w:hint="default"/>
        <w:b/>
      </w:rPr>
    </w:lvl>
    <w:lvl w:ilvl="2">
      <w:start w:val="1"/>
      <w:numFmt w:val="lowerRoman"/>
      <w:lvlText w:val="%3."/>
      <w:lvlJc w:val="right"/>
      <w:pPr>
        <w:tabs>
          <w:tab w:val="num" w:pos="0"/>
        </w:tabs>
        <w:ind w:left="2020" w:hanging="18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11"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2" w15:restartNumberingAfterBreak="0">
    <w:nsid w:val="11F8082F"/>
    <w:multiLevelType w:val="hybridMultilevel"/>
    <w:tmpl w:val="5D4A5F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4" w15:restartNumberingAfterBreak="0">
    <w:nsid w:val="25B6646A"/>
    <w:multiLevelType w:val="hybridMultilevel"/>
    <w:tmpl w:val="EACC46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F5A3E41"/>
    <w:multiLevelType w:val="hybridMultilevel"/>
    <w:tmpl w:val="F92EDE1E"/>
    <w:lvl w:ilvl="0" w:tplc="79809D6E">
      <w:start w:val="1"/>
      <w:numFmt w:val="bullet"/>
      <w:lvlText w:val=""/>
      <w:lvlJc w:val="left"/>
      <w:pPr>
        <w:ind w:left="1004"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97F065F"/>
    <w:multiLevelType w:val="hybridMultilevel"/>
    <w:tmpl w:val="335CA4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18" w15:restartNumberingAfterBreak="0">
    <w:nsid w:val="4FBD3BC2"/>
    <w:multiLevelType w:val="hybridMultilevel"/>
    <w:tmpl w:val="79F2B11A"/>
    <w:lvl w:ilvl="0" w:tplc="C8867878">
      <w:start w:val="2"/>
      <w:numFmt w:val="bullet"/>
      <w:lvlText w:val=""/>
      <w:lvlJc w:val="left"/>
      <w:pPr>
        <w:ind w:left="720" w:hanging="360"/>
      </w:pPr>
      <w:rPr>
        <w:rFonts w:ascii="Wingdings" w:eastAsia="Times New Roman"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51044420"/>
    <w:multiLevelType w:val="hybridMultilevel"/>
    <w:tmpl w:val="A96AFAAE"/>
    <w:lvl w:ilvl="0" w:tplc="D4C4DD7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21" w15:restartNumberingAfterBreak="0">
    <w:nsid w:val="6D4B178C"/>
    <w:multiLevelType w:val="hybridMultilevel"/>
    <w:tmpl w:val="FB6E77D8"/>
    <w:lvl w:ilvl="0" w:tplc="FEA8F7C6">
      <w:start w:val="1"/>
      <w:numFmt w:val="bullet"/>
      <w:lvlText w:val="¨"/>
      <w:lvlJc w:val="left"/>
      <w:pPr>
        <w:ind w:left="1300" w:hanging="360"/>
      </w:pPr>
      <w:rPr>
        <w:rFonts w:ascii="Wingdings" w:hAnsi="Wingdings" w:hint="default"/>
        <w:b/>
      </w:rPr>
    </w:lvl>
    <w:lvl w:ilvl="1" w:tplc="04100003" w:tentative="1">
      <w:start w:val="1"/>
      <w:numFmt w:val="bullet"/>
      <w:lvlText w:val="o"/>
      <w:lvlJc w:val="left"/>
      <w:pPr>
        <w:ind w:left="2020" w:hanging="360"/>
      </w:pPr>
      <w:rPr>
        <w:rFonts w:ascii="Courier New" w:hAnsi="Courier New" w:cs="Courier New" w:hint="default"/>
      </w:rPr>
    </w:lvl>
    <w:lvl w:ilvl="2" w:tplc="04100005" w:tentative="1">
      <w:start w:val="1"/>
      <w:numFmt w:val="bullet"/>
      <w:lvlText w:val=""/>
      <w:lvlJc w:val="left"/>
      <w:pPr>
        <w:ind w:left="2740" w:hanging="360"/>
      </w:pPr>
      <w:rPr>
        <w:rFonts w:ascii="Wingdings" w:hAnsi="Wingdings" w:hint="default"/>
      </w:rPr>
    </w:lvl>
    <w:lvl w:ilvl="3" w:tplc="04100001" w:tentative="1">
      <w:start w:val="1"/>
      <w:numFmt w:val="bullet"/>
      <w:lvlText w:val=""/>
      <w:lvlJc w:val="left"/>
      <w:pPr>
        <w:ind w:left="3460" w:hanging="360"/>
      </w:pPr>
      <w:rPr>
        <w:rFonts w:ascii="Symbol" w:hAnsi="Symbol" w:hint="default"/>
      </w:rPr>
    </w:lvl>
    <w:lvl w:ilvl="4" w:tplc="04100003" w:tentative="1">
      <w:start w:val="1"/>
      <w:numFmt w:val="bullet"/>
      <w:lvlText w:val="o"/>
      <w:lvlJc w:val="left"/>
      <w:pPr>
        <w:ind w:left="4180" w:hanging="360"/>
      </w:pPr>
      <w:rPr>
        <w:rFonts w:ascii="Courier New" w:hAnsi="Courier New" w:cs="Courier New" w:hint="default"/>
      </w:rPr>
    </w:lvl>
    <w:lvl w:ilvl="5" w:tplc="04100005" w:tentative="1">
      <w:start w:val="1"/>
      <w:numFmt w:val="bullet"/>
      <w:lvlText w:val=""/>
      <w:lvlJc w:val="left"/>
      <w:pPr>
        <w:ind w:left="4900" w:hanging="360"/>
      </w:pPr>
      <w:rPr>
        <w:rFonts w:ascii="Wingdings" w:hAnsi="Wingdings" w:hint="default"/>
      </w:rPr>
    </w:lvl>
    <w:lvl w:ilvl="6" w:tplc="04100001" w:tentative="1">
      <w:start w:val="1"/>
      <w:numFmt w:val="bullet"/>
      <w:lvlText w:val=""/>
      <w:lvlJc w:val="left"/>
      <w:pPr>
        <w:ind w:left="5620" w:hanging="360"/>
      </w:pPr>
      <w:rPr>
        <w:rFonts w:ascii="Symbol" w:hAnsi="Symbol" w:hint="default"/>
      </w:rPr>
    </w:lvl>
    <w:lvl w:ilvl="7" w:tplc="04100003" w:tentative="1">
      <w:start w:val="1"/>
      <w:numFmt w:val="bullet"/>
      <w:lvlText w:val="o"/>
      <w:lvlJc w:val="left"/>
      <w:pPr>
        <w:ind w:left="6340" w:hanging="360"/>
      </w:pPr>
      <w:rPr>
        <w:rFonts w:ascii="Courier New" w:hAnsi="Courier New" w:cs="Courier New" w:hint="default"/>
      </w:rPr>
    </w:lvl>
    <w:lvl w:ilvl="8" w:tplc="04100005" w:tentative="1">
      <w:start w:val="1"/>
      <w:numFmt w:val="bullet"/>
      <w:lvlText w:val=""/>
      <w:lvlJc w:val="left"/>
      <w:pPr>
        <w:ind w:left="7060" w:hanging="360"/>
      </w:pPr>
      <w:rPr>
        <w:rFonts w:ascii="Wingdings" w:hAnsi="Wingdings" w:hint="default"/>
      </w:rPr>
    </w:lvl>
  </w:abstractNum>
  <w:abstractNum w:abstractNumId="22" w15:restartNumberingAfterBreak="0">
    <w:nsid w:val="79E52454"/>
    <w:multiLevelType w:val="hybridMultilevel"/>
    <w:tmpl w:val="A50C42FC"/>
    <w:lvl w:ilvl="0" w:tplc="0410000D">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3" w15:restartNumberingAfterBreak="0">
    <w:nsid w:val="7F91220D"/>
    <w:multiLevelType w:val="hybridMultilevel"/>
    <w:tmpl w:val="1548ED32"/>
    <w:lvl w:ilvl="0" w:tplc="C8867878">
      <w:start w:val="2"/>
      <w:numFmt w:val="bullet"/>
      <w:lvlText w:val=""/>
      <w:lvlJc w:val="left"/>
      <w:pPr>
        <w:ind w:left="720" w:hanging="360"/>
      </w:pPr>
      <w:rPr>
        <w:rFonts w:ascii="Wingdings" w:eastAsia="Times New Roman" w:hAnsi="Wingdings" w:hint="default"/>
      </w:rPr>
    </w:lvl>
    <w:lvl w:ilvl="1" w:tplc="04100019">
      <w:start w:val="1"/>
      <w:numFmt w:val="lowerLetter"/>
      <w:lvlText w:val="%2."/>
      <w:lvlJc w:val="left"/>
      <w:pPr>
        <w:ind w:left="1440" w:hanging="360"/>
      </w:pPr>
    </w:lvl>
    <w:lvl w:ilvl="2" w:tplc="04100017">
      <w:start w:val="1"/>
      <w:numFmt w:val="lowerLetter"/>
      <w:lvlText w:val="%3)"/>
      <w:lvlJc w:val="lef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215896794">
    <w:abstractNumId w:val="0"/>
  </w:num>
  <w:num w:numId="2" w16cid:durableId="955528166">
    <w:abstractNumId w:val="1"/>
  </w:num>
  <w:num w:numId="3" w16cid:durableId="1457065135">
    <w:abstractNumId w:val="2"/>
  </w:num>
  <w:num w:numId="4" w16cid:durableId="1112939086">
    <w:abstractNumId w:val="3"/>
  </w:num>
  <w:num w:numId="5" w16cid:durableId="28067095">
    <w:abstractNumId w:val="4"/>
  </w:num>
  <w:num w:numId="6" w16cid:durableId="2140494927">
    <w:abstractNumId w:val="5"/>
  </w:num>
  <w:num w:numId="7" w16cid:durableId="687293737">
    <w:abstractNumId w:val="6"/>
  </w:num>
  <w:num w:numId="8" w16cid:durableId="1835491771">
    <w:abstractNumId w:val="19"/>
  </w:num>
  <w:num w:numId="9" w16cid:durableId="95828781">
    <w:abstractNumId w:val="14"/>
  </w:num>
  <w:num w:numId="10" w16cid:durableId="2004892132">
    <w:abstractNumId w:val="16"/>
  </w:num>
  <w:num w:numId="11" w16cid:durableId="300041305">
    <w:abstractNumId w:val="21"/>
  </w:num>
  <w:num w:numId="12" w16cid:durableId="1437752807">
    <w:abstractNumId w:val="7"/>
  </w:num>
  <w:num w:numId="13" w16cid:durableId="1929844978">
    <w:abstractNumId w:val="9"/>
  </w:num>
  <w:num w:numId="14" w16cid:durableId="398332623">
    <w:abstractNumId w:val="23"/>
  </w:num>
  <w:num w:numId="15" w16cid:durableId="1024402718">
    <w:abstractNumId w:val="18"/>
  </w:num>
  <w:num w:numId="16" w16cid:durableId="92559028">
    <w:abstractNumId w:val="15"/>
  </w:num>
  <w:num w:numId="17" w16cid:durableId="1819687550">
    <w:abstractNumId w:val="10"/>
  </w:num>
  <w:num w:numId="18" w16cid:durableId="950938476">
    <w:abstractNumId w:val="8"/>
  </w:num>
  <w:num w:numId="19" w16cid:durableId="175581773">
    <w:abstractNumId w:val="12"/>
  </w:num>
  <w:num w:numId="20" w16cid:durableId="1020623086">
    <w:abstractNumId w:val="22"/>
  </w:num>
  <w:num w:numId="21" w16cid:durableId="158497186">
    <w:abstractNumId w:val="17"/>
  </w:num>
  <w:num w:numId="22" w16cid:durableId="1055667252">
    <w:abstractNumId w:val="11"/>
  </w:num>
  <w:num w:numId="23" w16cid:durableId="464276832">
    <w:abstractNumId w:val="20"/>
  </w:num>
  <w:num w:numId="24" w16cid:durableId="148022451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44A"/>
    <w:rsid w:val="0000359B"/>
    <w:rsid w:val="00003FD2"/>
    <w:rsid w:val="00011420"/>
    <w:rsid w:val="000437CA"/>
    <w:rsid w:val="00046803"/>
    <w:rsid w:val="000534C1"/>
    <w:rsid w:val="00061DB0"/>
    <w:rsid w:val="00062C0F"/>
    <w:rsid w:val="00073A87"/>
    <w:rsid w:val="000B0E47"/>
    <w:rsid w:val="000C26C6"/>
    <w:rsid w:val="000C4A95"/>
    <w:rsid w:val="000E0545"/>
    <w:rsid w:val="000E2B5E"/>
    <w:rsid w:val="00111AE7"/>
    <w:rsid w:val="001236AA"/>
    <w:rsid w:val="00127104"/>
    <w:rsid w:val="00131B64"/>
    <w:rsid w:val="001659AF"/>
    <w:rsid w:val="00167C66"/>
    <w:rsid w:val="00186A02"/>
    <w:rsid w:val="001E6635"/>
    <w:rsid w:val="00224A18"/>
    <w:rsid w:val="002307D9"/>
    <w:rsid w:val="0023139D"/>
    <w:rsid w:val="00232C15"/>
    <w:rsid w:val="0023612B"/>
    <w:rsid w:val="002A1A21"/>
    <w:rsid w:val="002C3646"/>
    <w:rsid w:val="002C689A"/>
    <w:rsid w:val="00313D6A"/>
    <w:rsid w:val="00335694"/>
    <w:rsid w:val="00365451"/>
    <w:rsid w:val="003725BC"/>
    <w:rsid w:val="003A4BA9"/>
    <w:rsid w:val="003A676B"/>
    <w:rsid w:val="003B4A5A"/>
    <w:rsid w:val="003B6100"/>
    <w:rsid w:val="003C0246"/>
    <w:rsid w:val="003E6DC3"/>
    <w:rsid w:val="00407D23"/>
    <w:rsid w:val="00440899"/>
    <w:rsid w:val="0045616E"/>
    <w:rsid w:val="00465A7B"/>
    <w:rsid w:val="00494D11"/>
    <w:rsid w:val="004F0B9D"/>
    <w:rsid w:val="004F166C"/>
    <w:rsid w:val="005016D5"/>
    <w:rsid w:val="0050648B"/>
    <w:rsid w:val="00511154"/>
    <w:rsid w:val="00560162"/>
    <w:rsid w:val="005A145F"/>
    <w:rsid w:val="005A4269"/>
    <w:rsid w:val="005C18C1"/>
    <w:rsid w:val="005E2197"/>
    <w:rsid w:val="005E7BFA"/>
    <w:rsid w:val="00615B1E"/>
    <w:rsid w:val="006374EA"/>
    <w:rsid w:val="0063760C"/>
    <w:rsid w:val="006637FF"/>
    <w:rsid w:val="00682272"/>
    <w:rsid w:val="00686E42"/>
    <w:rsid w:val="006916F4"/>
    <w:rsid w:val="006B49C8"/>
    <w:rsid w:val="006E74AD"/>
    <w:rsid w:val="0071732F"/>
    <w:rsid w:val="00722959"/>
    <w:rsid w:val="00774EF7"/>
    <w:rsid w:val="007975D5"/>
    <w:rsid w:val="007B3F8D"/>
    <w:rsid w:val="007C40D3"/>
    <w:rsid w:val="007C5046"/>
    <w:rsid w:val="007F4D77"/>
    <w:rsid w:val="00803379"/>
    <w:rsid w:val="008420C6"/>
    <w:rsid w:val="00851755"/>
    <w:rsid w:val="00886FDE"/>
    <w:rsid w:val="008A2C19"/>
    <w:rsid w:val="00901B8F"/>
    <w:rsid w:val="00920D20"/>
    <w:rsid w:val="00952750"/>
    <w:rsid w:val="00955F6D"/>
    <w:rsid w:val="00967632"/>
    <w:rsid w:val="00986C4C"/>
    <w:rsid w:val="00992BED"/>
    <w:rsid w:val="009949CC"/>
    <w:rsid w:val="009D0F75"/>
    <w:rsid w:val="009E3BFB"/>
    <w:rsid w:val="00A04418"/>
    <w:rsid w:val="00A0786A"/>
    <w:rsid w:val="00A57419"/>
    <w:rsid w:val="00AA5D0C"/>
    <w:rsid w:val="00AC5A8E"/>
    <w:rsid w:val="00AD6521"/>
    <w:rsid w:val="00AE3B9F"/>
    <w:rsid w:val="00AE61FD"/>
    <w:rsid w:val="00B434DD"/>
    <w:rsid w:val="00B635D8"/>
    <w:rsid w:val="00B71C7A"/>
    <w:rsid w:val="00B93B1F"/>
    <w:rsid w:val="00BA5338"/>
    <w:rsid w:val="00BC4A2C"/>
    <w:rsid w:val="00BD17BB"/>
    <w:rsid w:val="00C1115E"/>
    <w:rsid w:val="00C656BD"/>
    <w:rsid w:val="00C91047"/>
    <w:rsid w:val="00CD39E5"/>
    <w:rsid w:val="00CE4CEB"/>
    <w:rsid w:val="00D1375B"/>
    <w:rsid w:val="00D148C1"/>
    <w:rsid w:val="00D30765"/>
    <w:rsid w:val="00D35897"/>
    <w:rsid w:val="00D4044A"/>
    <w:rsid w:val="00D42912"/>
    <w:rsid w:val="00D66D82"/>
    <w:rsid w:val="00D756B8"/>
    <w:rsid w:val="00D8185B"/>
    <w:rsid w:val="00D83250"/>
    <w:rsid w:val="00EB3A77"/>
    <w:rsid w:val="00EC08CD"/>
    <w:rsid w:val="00EC2CBA"/>
    <w:rsid w:val="00EE5400"/>
    <w:rsid w:val="00F3088A"/>
    <w:rsid w:val="00F31466"/>
    <w:rsid w:val="00F32D44"/>
    <w:rsid w:val="00F62E10"/>
    <w:rsid w:val="00F9158D"/>
    <w:rsid w:val="00FA32E0"/>
    <w:rsid w:val="00FF268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1452CB5"/>
  <w15:chartTrackingRefBased/>
  <w15:docId w15:val="{1D87BA56-FA20-8141-90D6-E0257A793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uppressAutoHyphens/>
      <w:spacing w:after="60" w:line="300" w:lineRule="exact"/>
      <w:jc w:val="both"/>
    </w:pPr>
    <w:rPr>
      <w:rFonts w:ascii="Calibri" w:hAnsi="Calibri"/>
      <w:color w:val="00000A"/>
      <w:sz w:val="22"/>
      <w:lang w:eastAsia="zh-CN"/>
    </w:rPr>
  </w:style>
  <w:style w:type="paragraph" w:styleId="Titolo2">
    <w:name w:val="heading 2"/>
    <w:basedOn w:val="Titolo1"/>
    <w:next w:val="Corpotesto"/>
    <w:qFormat/>
    <w:pPr>
      <w:spacing w:before="200"/>
      <w:outlineLvl w:val="1"/>
    </w:pPr>
    <w:rPr>
      <w:rFonts w:ascii="Liberation Serif" w:eastAsia="NSimSun" w:hAnsi="Liberation Serif"/>
      <w:b/>
      <w:bCs/>
      <w:sz w:val="36"/>
      <w:szCs w:val="36"/>
    </w:rPr>
  </w:style>
  <w:style w:type="paragraph" w:styleId="Titolo3">
    <w:name w:val="heading 3"/>
    <w:basedOn w:val="Titolo1"/>
    <w:next w:val="Corpotesto"/>
    <w:qFormat/>
    <w:pPr>
      <w:spacing w:before="140"/>
      <w:outlineLvl w:val="2"/>
    </w:pPr>
    <w:rPr>
      <w:rFonts w:ascii="Liberation Serif" w:eastAsia="NSimSun" w:hAnsi="Liberation Serif"/>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rFonts w:cs="Times New Roman"/>
      <w:b/>
      <w:strike w:val="0"/>
      <w:dstrike w:val="0"/>
      <w:color w:val="4F81BD"/>
      <w:sz w:val="22"/>
      <w:szCs w:val="22"/>
    </w:rPr>
  </w:style>
  <w:style w:type="character" w:customStyle="1" w:styleId="WW8Num3z0">
    <w:name w:val="WW8Num3z0"/>
    <w:rPr>
      <w:rFonts w:ascii="Symbol" w:hAnsi="Symbol" w:cs="Symbol" w:hint="default"/>
    </w:rPr>
  </w:style>
  <w:style w:type="character" w:customStyle="1" w:styleId="WW8Num4z0">
    <w:name w:val="WW8Num4z0"/>
    <w:rPr>
      <w:rFonts w:ascii="Symbol" w:hAnsi="Symbol" w:cs="Symbol" w:hint="default"/>
    </w:rPr>
  </w:style>
  <w:style w:type="character" w:customStyle="1" w:styleId="WW8Num5z0">
    <w:name w:val="WW8Num5z0"/>
    <w:rPr>
      <w:rFonts w:ascii="Symbol" w:hAnsi="Symbol" w:cs="Symbol"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WW8Num2z0">
    <w:name w:val="WW8Num2z0"/>
    <w:rPr>
      <w:rFonts w:ascii="Symbol" w:hAnsi="Symbol" w:cs="Symbo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4z1">
    <w:name w:val="WW8Num4z1"/>
    <w:rPr>
      <w:rFonts w:hint="default"/>
    </w:rPr>
  </w:style>
  <w:style w:type="character" w:customStyle="1" w:styleId="WW8Num6z0">
    <w:name w:val="WW8Num6z0"/>
    <w:rPr>
      <w:rFonts w:ascii="Symbol" w:hAnsi="Symbol" w:cs="Symbol"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7z0">
    <w:name w:val="WW8Num7z0"/>
    <w:rPr>
      <w:rFonts w:ascii="Calibri" w:eastAsia="Times New Roman" w:hAnsi="Calibri" w:cs="Calibri"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8z0">
    <w:name w:val="WW8Num8z0"/>
    <w:rPr>
      <w:rFonts w:ascii="Calibri" w:eastAsia="Times New Roman" w:hAnsi="Calibri" w:cs="Calibri"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8z3">
    <w:name w:val="WW8Num8z3"/>
    <w:rPr>
      <w:rFonts w:ascii="Symbol" w:hAnsi="Symbol" w:cs="Symbol" w:hint="default"/>
    </w:rPr>
  </w:style>
  <w:style w:type="character" w:customStyle="1" w:styleId="WW8Num9z0">
    <w:name w:val="WW8Num9z0"/>
    <w:rPr>
      <w:rFonts w:ascii="Wingdings" w:hAnsi="Wingdings" w:cs="Wingdings" w:hint="default"/>
    </w:rPr>
  </w:style>
  <w:style w:type="character" w:customStyle="1" w:styleId="WW8Num9z1">
    <w:name w:val="WW8Num9z1"/>
    <w:rPr>
      <w:rFonts w:ascii="Courier New" w:hAnsi="Courier New" w:cs="Courier New" w:hint="default"/>
    </w:rPr>
  </w:style>
  <w:style w:type="character" w:customStyle="1" w:styleId="WW8Num9z3">
    <w:name w:val="WW8Num9z3"/>
    <w:rPr>
      <w:rFonts w:ascii="Symbol" w:hAnsi="Symbol" w:cs="Symbol" w:hint="default"/>
    </w:rPr>
  </w:style>
  <w:style w:type="character" w:customStyle="1" w:styleId="WW8Num10z0">
    <w:name w:val="WW8Num10z0"/>
    <w:rPr>
      <w:rFonts w:ascii="Calibri" w:eastAsia="Times New Roman" w:hAnsi="Calibri" w:cs="Calibri"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3z0">
    <w:name w:val="WW8Num13z0"/>
    <w:rPr>
      <w:rFonts w:cs="Times New Roman"/>
      <w:b/>
      <w:strike w:val="0"/>
      <w:dstrike w:val="0"/>
      <w:color w:val="4F81BD"/>
      <w:sz w:val="22"/>
      <w:szCs w:val="22"/>
    </w:rPr>
  </w:style>
  <w:style w:type="character" w:customStyle="1" w:styleId="WW8Num13z1">
    <w:name w:val="WW8Num13z1"/>
    <w:rPr>
      <w:rFonts w:cs="Times New Roman"/>
    </w:rPr>
  </w:style>
  <w:style w:type="character" w:customStyle="1" w:styleId="WW8Num14z0">
    <w:name w:val="WW8Num14z0"/>
    <w:rPr>
      <w:rFonts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WW8Num15z0">
    <w:name w:val="WW8Num15z0"/>
    <w:rPr>
      <w:rFonts w:cs="Times New Roman"/>
      <w:b/>
      <w:strike w:val="0"/>
      <w:dstrike w:val="0"/>
      <w:color w:val="4F81BD"/>
      <w:sz w:val="22"/>
      <w:szCs w:val="22"/>
    </w:rPr>
  </w:style>
  <w:style w:type="character" w:customStyle="1" w:styleId="WW8Num15z1">
    <w:name w:val="WW8Num15z1"/>
    <w:rPr>
      <w:rFonts w:cs="Times New Roman"/>
    </w:rPr>
  </w:style>
  <w:style w:type="character" w:customStyle="1" w:styleId="WW8Num16z0">
    <w:name w:val="WW8Num16z0"/>
    <w:rPr>
      <w:rFonts w:ascii="Calibri" w:hAnsi="Calibri" w:cs="Times New Roman" w:hint="default"/>
    </w:rPr>
  </w:style>
  <w:style w:type="character" w:customStyle="1" w:styleId="WW8Num16z1">
    <w:name w:val="WW8Num16z1"/>
    <w:rPr>
      <w:rFonts w:cs="Times New Roman"/>
    </w:rPr>
  </w:style>
  <w:style w:type="character" w:customStyle="1" w:styleId="WW8Num17z0">
    <w:name w:val="WW8Num17z0"/>
    <w:rPr>
      <w:rFonts w:ascii="Calibri" w:eastAsia="Times New Roman" w:hAnsi="Calibri" w:cs="Calibri" w:hint="default"/>
      <w:w w:val="82"/>
      <w:sz w:val="20"/>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9z0">
    <w:name w:val="WW8Num19z0"/>
    <w:rPr>
      <w:rFonts w:ascii="Symbol" w:hAnsi="Symbol" w:cs="Symbol"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1z0">
    <w:name w:val="WW8Num21z0"/>
    <w:rPr>
      <w:rFonts w:ascii="Symbol" w:hAnsi="Symbol" w:cs="Symbol" w:hint="default"/>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2z0">
    <w:name w:val="WW8Num22z0"/>
    <w:rPr>
      <w:rFonts w:ascii="Symbol" w:hAnsi="Symbol" w:cs="Symbol" w:hint="default"/>
    </w:rPr>
  </w:style>
  <w:style w:type="character" w:customStyle="1" w:styleId="WW8Num22z1">
    <w:name w:val="WW8Num22z1"/>
    <w:rPr>
      <w:rFonts w:ascii="Courier New" w:hAnsi="Courier New" w:cs="Courier New" w:hint="default"/>
    </w:rPr>
  </w:style>
  <w:style w:type="character" w:customStyle="1" w:styleId="WW8Num22z2">
    <w:name w:val="WW8Num22z2"/>
    <w:rPr>
      <w:rFonts w:ascii="Wingdings" w:hAnsi="Wingdings" w:cs="Wingdings" w:hint="default"/>
    </w:rPr>
  </w:style>
  <w:style w:type="character" w:customStyle="1" w:styleId="WW8Num23z0">
    <w:name w:val="WW8Num23z0"/>
    <w:rPr>
      <w:rFonts w:ascii="Calibri" w:eastAsia="Calibri" w:hAnsi="Calibri" w:cs="Calibri" w:hint="default"/>
    </w:rPr>
  </w:style>
  <w:style w:type="character" w:customStyle="1" w:styleId="WW8Num23z1">
    <w:name w:val="WW8Num23z1"/>
    <w:rPr>
      <w:rFonts w:ascii="Courier New" w:hAnsi="Courier New" w:cs="Courier New" w:hint="default"/>
    </w:rPr>
  </w:style>
  <w:style w:type="character" w:customStyle="1" w:styleId="WW8Num23z2">
    <w:name w:val="WW8Num23z2"/>
    <w:rPr>
      <w:rFonts w:ascii="Wingdings" w:hAnsi="Wingdings" w:cs="Wingdings" w:hint="default"/>
    </w:rPr>
  </w:style>
  <w:style w:type="character" w:customStyle="1" w:styleId="WW8Num23z3">
    <w:name w:val="WW8Num23z3"/>
    <w:rPr>
      <w:rFonts w:ascii="Symbol" w:hAnsi="Symbol" w:cs="Symbol" w:hint="default"/>
    </w:rPr>
  </w:style>
  <w:style w:type="character" w:customStyle="1" w:styleId="WW8Num24z0">
    <w:name w:val="WW8Num24z0"/>
    <w:rPr>
      <w:rFonts w:ascii="Calibri" w:eastAsia="Times New Roman" w:hAnsi="Calibri" w:cs="Calibri" w:hint="default"/>
    </w:rPr>
  </w:style>
  <w:style w:type="character" w:customStyle="1" w:styleId="WW8Num24z2">
    <w:name w:val="WW8Num24z2"/>
    <w:rPr>
      <w:rFonts w:ascii="Wingdings" w:hAnsi="Wingdings" w:cs="Wingdings" w:hint="default"/>
    </w:rPr>
  </w:style>
  <w:style w:type="character" w:customStyle="1" w:styleId="WW8Num24z3">
    <w:name w:val="WW8Num24z3"/>
    <w:rPr>
      <w:rFonts w:ascii="Symbol" w:hAnsi="Symbol" w:cs="Symbol" w:hint="default"/>
    </w:rPr>
  </w:style>
  <w:style w:type="character" w:customStyle="1" w:styleId="WW8Num24z4">
    <w:name w:val="WW8Num24z4"/>
    <w:rPr>
      <w:rFonts w:ascii="Courier New" w:hAnsi="Courier New" w:cs="Courier New" w:hint="default"/>
    </w:rPr>
  </w:style>
  <w:style w:type="character" w:customStyle="1" w:styleId="WW8Num25z0">
    <w:name w:val="WW8Num25z0"/>
    <w:rPr>
      <w:rFonts w:cs="Times New Roman"/>
      <w:b/>
      <w:strike w:val="0"/>
      <w:dstrike w:val="0"/>
      <w:color w:val="4F81BD"/>
      <w:sz w:val="22"/>
      <w:szCs w:val="22"/>
    </w:rPr>
  </w:style>
  <w:style w:type="character" w:customStyle="1" w:styleId="Carpredefinitoparagrafo1">
    <w:name w:val="Car. predefinito paragrafo1"/>
  </w:style>
  <w:style w:type="character" w:customStyle="1" w:styleId="IntestazioneCarattere">
    <w:name w:val="Intestazione Carattere"/>
    <w:rPr>
      <w:rFonts w:cs="Times New Roman"/>
    </w:rPr>
  </w:style>
  <w:style w:type="character" w:customStyle="1" w:styleId="ParagrafoelencoCarattere">
    <w:name w:val="Paragrafo elenco Carattere"/>
    <w:aliases w:val="Paragrafo elenco livello 1 Carattere,Bullet List Carattere,FooterText Carattere,numbered Carattere"/>
    <w:uiPriority w:val="34"/>
    <w:qFormat/>
    <w:rPr>
      <w:rFonts w:ascii="Times New Roman" w:hAnsi="Times New Roman" w:cs="Times New Roman"/>
      <w:sz w:val="20"/>
      <w:lang w:val="x-none"/>
    </w:rPr>
  </w:style>
  <w:style w:type="character" w:customStyle="1" w:styleId="CommentTextChar">
    <w:name w:val="Comment Text Char"/>
    <w:rPr>
      <w:rFonts w:cs="Times New Roman"/>
      <w:sz w:val="20"/>
    </w:rPr>
  </w:style>
  <w:style w:type="character" w:customStyle="1" w:styleId="CommentTextChar1">
    <w:name w:val="Comment Text Char1"/>
    <w:rPr>
      <w:color w:val="00000A"/>
    </w:rPr>
  </w:style>
  <w:style w:type="character" w:customStyle="1" w:styleId="TestocommentoCarattere">
    <w:name w:val="Testo commento Carattere"/>
    <w:rPr>
      <w:rFonts w:eastAsia="Times New Roman" w:cs="Times New Roman"/>
      <w:color w:val="00000A"/>
      <w:sz w:val="20"/>
    </w:rPr>
  </w:style>
  <w:style w:type="character" w:styleId="Collegamentoipertestuale">
    <w:name w:val="Hyperlink"/>
    <w:rPr>
      <w:rFonts w:cs="Times New Roman"/>
      <w:color w:val="0000FF"/>
      <w:u w:val="single"/>
    </w:rPr>
  </w:style>
  <w:style w:type="character" w:customStyle="1" w:styleId="IntestazioneCarattere1">
    <w:name w:val="Intestazione Carattere1"/>
    <w:rPr>
      <w:rFonts w:eastAsia="Times New Roman" w:cs="Times New Roman"/>
      <w:color w:val="00000A"/>
      <w:sz w:val="22"/>
    </w:rPr>
  </w:style>
  <w:style w:type="character" w:styleId="Enfasicorsivo">
    <w:name w:val="Emphasis"/>
    <w:qFormat/>
    <w:rPr>
      <w:rFonts w:cs="Times New Roman"/>
      <w:i/>
      <w:iCs/>
    </w:rPr>
  </w:style>
  <w:style w:type="character" w:customStyle="1" w:styleId="TestofumettoCarattere">
    <w:name w:val="Testo fumetto Carattere"/>
    <w:rPr>
      <w:rFonts w:ascii="Tahoma" w:eastAsia="Times New Roman" w:hAnsi="Tahoma" w:cs="Tahoma"/>
      <w:color w:val="00000A"/>
      <w:sz w:val="16"/>
      <w:szCs w:val="16"/>
    </w:rPr>
  </w:style>
  <w:style w:type="character" w:customStyle="1" w:styleId="Titolo1Carattere">
    <w:name w:val="Titolo 1 Carattere"/>
    <w:rPr>
      <w:rFonts w:eastAsia="Calibri"/>
      <w:color w:val="00000A"/>
      <w:sz w:val="22"/>
      <w:szCs w:val="24"/>
    </w:rPr>
  </w:style>
  <w:style w:type="character" w:customStyle="1" w:styleId="Titolo3Carattere">
    <w:name w:val="Titolo 3 Carattere"/>
    <w:rPr>
      <w:rFonts w:ascii="Cambria" w:hAnsi="Cambria" w:cs="Cambria"/>
      <w:b/>
      <w:bCs/>
      <w:color w:val="4F81BD"/>
      <w:sz w:val="22"/>
    </w:rPr>
  </w:style>
  <w:style w:type="character" w:styleId="Collegamentovisitato">
    <w:name w:val="FollowedHyperlink"/>
    <w:rPr>
      <w:color w:val="954F72"/>
      <w:u w:val="single"/>
    </w:rPr>
  </w:style>
  <w:style w:type="character" w:customStyle="1" w:styleId="PidipaginaCarattere">
    <w:name w:val="Piè di pagina Carattere"/>
    <w:uiPriority w:val="99"/>
    <w:rPr>
      <w:color w:val="00000A"/>
      <w:sz w:val="22"/>
    </w:rPr>
  </w:style>
  <w:style w:type="character" w:customStyle="1" w:styleId="CorpotestoCarattere">
    <w:name w:val="Corpo testo Carattere"/>
    <w:rPr>
      <w:rFonts w:eastAsia="Calibri"/>
      <w:sz w:val="22"/>
      <w:szCs w:val="22"/>
    </w:rPr>
  </w:style>
  <w:style w:type="character" w:styleId="Numeroriga">
    <w:name w:val="line number"/>
  </w:style>
  <w:style w:type="character" w:styleId="Enfasigrassetto">
    <w:name w:val="Strong"/>
    <w:qFormat/>
    <w:rPr>
      <w:b/>
      <w:bCs/>
    </w:rPr>
  </w:style>
  <w:style w:type="character" w:customStyle="1" w:styleId="ListLabel55">
    <w:name w:val="ListLabel 55"/>
    <w:rPr>
      <w:rFonts w:cs="Wingdings"/>
    </w:rPr>
  </w:style>
  <w:style w:type="character" w:customStyle="1" w:styleId="ListLabel56">
    <w:name w:val="ListLabel 56"/>
    <w:rPr>
      <w:rFonts w:cs="Courier New"/>
    </w:rPr>
  </w:style>
  <w:style w:type="character" w:customStyle="1" w:styleId="ListLabel57">
    <w:name w:val="ListLabel 57"/>
    <w:rPr>
      <w:rFonts w:cs="Wingdings"/>
    </w:rPr>
  </w:style>
  <w:style w:type="character" w:customStyle="1" w:styleId="ListLabel58">
    <w:name w:val="ListLabel 58"/>
    <w:rPr>
      <w:rFonts w:cs="Symbol"/>
    </w:rPr>
  </w:style>
  <w:style w:type="character" w:customStyle="1" w:styleId="ListLabel59">
    <w:name w:val="ListLabel 59"/>
    <w:rPr>
      <w:rFonts w:cs="Courier New"/>
    </w:rPr>
  </w:style>
  <w:style w:type="character" w:customStyle="1" w:styleId="ListLabel60">
    <w:name w:val="ListLabel 60"/>
    <w:rPr>
      <w:rFonts w:cs="Wingdings"/>
    </w:rPr>
  </w:style>
  <w:style w:type="character" w:customStyle="1" w:styleId="ListLabel61">
    <w:name w:val="ListLabel 61"/>
    <w:rPr>
      <w:rFonts w:cs="Symbol"/>
    </w:rPr>
  </w:style>
  <w:style w:type="character" w:customStyle="1" w:styleId="ListLabel62">
    <w:name w:val="ListLabel 62"/>
    <w:rPr>
      <w:rFonts w:cs="Courier New"/>
    </w:rPr>
  </w:style>
  <w:style w:type="character" w:customStyle="1" w:styleId="ListLabel63">
    <w:name w:val="ListLabel 63"/>
    <w:rPr>
      <w:rFonts w:cs="Wingdings"/>
    </w:rPr>
  </w:style>
  <w:style w:type="paragraph" w:customStyle="1" w:styleId="Titolo1">
    <w:name w:val="Titolo1"/>
    <w:basedOn w:val="Normale"/>
    <w:next w:val="Corpotesto"/>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20" w:line="276" w:lineRule="auto"/>
      <w:jc w:val="left"/>
    </w:pPr>
    <w:rPr>
      <w:rFonts w:eastAsia="Calibri"/>
      <w:color w:val="000000"/>
      <w:szCs w:val="22"/>
    </w:r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pPr>
      <w:suppressLineNumbers/>
    </w:pPr>
    <w:rPr>
      <w:rFonts w:cs="Lucida Sans"/>
    </w:rPr>
  </w:style>
  <w:style w:type="paragraph" w:customStyle="1" w:styleId="Caption1">
    <w:name w:val="Caption1"/>
    <w:basedOn w:val="Normale"/>
    <w:pPr>
      <w:suppressLineNumbers/>
      <w:spacing w:before="120" w:after="120"/>
    </w:pPr>
    <w:rPr>
      <w:rFonts w:cs="Lucida Sans"/>
      <w:i/>
      <w:iCs/>
      <w:sz w:val="24"/>
      <w:szCs w:val="24"/>
    </w:rPr>
  </w:style>
  <w:style w:type="paragraph" w:customStyle="1" w:styleId="Caption11">
    <w:name w:val="Caption11"/>
    <w:basedOn w:val="Normale"/>
    <w:pPr>
      <w:suppressLineNumbers/>
      <w:spacing w:before="120" w:after="120"/>
    </w:pPr>
    <w:rPr>
      <w:rFonts w:cs="Lucida Sans"/>
      <w:i/>
      <w:iCs/>
      <w:sz w:val="24"/>
      <w:szCs w:val="24"/>
    </w:rPr>
  </w:style>
  <w:style w:type="paragraph" w:customStyle="1" w:styleId="Intestazione1">
    <w:name w:val="Intestazione1"/>
    <w:basedOn w:val="Normale"/>
    <w:pPr>
      <w:tabs>
        <w:tab w:val="center" w:pos="4819"/>
        <w:tab w:val="right" w:pos="9638"/>
      </w:tabs>
      <w:spacing w:after="0" w:line="240" w:lineRule="auto"/>
    </w:pPr>
    <w:rPr>
      <w:color w:val="000000"/>
      <w:sz w:val="24"/>
    </w:rPr>
  </w:style>
  <w:style w:type="paragraph" w:customStyle="1" w:styleId="Pidipaginadispari-Titolodocumento">
    <w:name w:val="Piè di pagina dispari - Titolo documento"/>
    <w:basedOn w:val="Normale"/>
    <w:qFormat/>
    <w:pPr>
      <w:spacing w:after="0" w:line="320" w:lineRule="exact"/>
    </w:pPr>
    <w:rPr>
      <w:color w:val="DB1035"/>
      <w:sz w:val="16"/>
    </w:rPr>
  </w:style>
  <w:style w:type="paragraph" w:customStyle="1" w:styleId="Pidipaginadispari-AdG">
    <w:name w:val="Piè di pagina dispari - AdG"/>
    <w:basedOn w:val="Normale"/>
    <w:qFormat/>
    <w:pPr>
      <w:tabs>
        <w:tab w:val="center" w:pos="4819"/>
        <w:tab w:val="right" w:pos="9638"/>
      </w:tabs>
      <w:spacing w:after="0" w:line="240" w:lineRule="auto"/>
    </w:pPr>
    <w:rPr>
      <w:i/>
      <w:color w:val="595959"/>
      <w:sz w:val="14"/>
    </w:rPr>
  </w:style>
  <w:style w:type="paragraph" w:customStyle="1" w:styleId="PONMetroCopertina">
    <w:name w:val="PONMetro | Copertina"/>
    <w:basedOn w:val="Normale"/>
    <w:qFormat/>
    <w:pPr>
      <w:spacing w:after="360" w:line="240" w:lineRule="auto"/>
    </w:pPr>
    <w:rPr>
      <w:color w:val="FFFFFF"/>
      <w:sz w:val="40"/>
      <w:szCs w:val="40"/>
    </w:rPr>
  </w:style>
  <w:style w:type="paragraph" w:customStyle="1" w:styleId="PONMetroTitoloCopertina">
    <w:name w:val="PONMetro | Titolo Copertina"/>
    <w:basedOn w:val="Normale"/>
    <w:qFormat/>
    <w:pPr>
      <w:spacing w:line="240" w:lineRule="auto"/>
    </w:pPr>
    <w:rPr>
      <w:b/>
      <w:color w:val="FFFFFF"/>
      <w:sz w:val="84"/>
      <w:szCs w:val="84"/>
    </w:rPr>
  </w:style>
  <w:style w:type="paragraph" w:customStyle="1" w:styleId="Paragrafoelenco1">
    <w:name w:val="Paragrafo elenco1"/>
    <w:basedOn w:val="Normale"/>
    <w:pPr>
      <w:spacing w:after="0" w:line="240" w:lineRule="auto"/>
      <w:ind w:left="720"/>
      <w:contextualSpacing/>
      <w:jc w:val="left"/>
    </w:pPr>
    <w:rPr>
      <w:rFonts w:ascii="Times New Roman" w:hAnsi="Times New Roman"/>
      <w:color w:val="000000"/>
      <w:sz w:val="20"/>
      <w:lang w:val="x-none"/>
    </w:rPr>
  </w:style>
  <w:style w:type="paragraph" w:customStyle="1" w:styleId="Testocommento1">
    <w:name w:val="Testo commento1"/>
    <w:basedOn w:val="Normale"/>
    <w:pPr>
      <w:spacing w:line="240" w:lineRule="auto"/>
    </w:pPr>
    <w:rPr>
      <w:color w:val="000000"/>
      <w:sz w:val="20"/>
      <w:lang w:val="x-none"/>
    </w:rPr>
  </w:style>
  <w:style w:type="paragraph" w:customStyle="1" w:styleId="Intestazioneepidipagina">
    <w:name w:val="Intestazione e piè di pagina"/>
    <w:basedOn w:val="Normale"/>
    <w:pPr>
      <w:suppressLineNumbers/>
      <w:tabs>
        <w:tab w:val="center" w:pos="4819"/>
        <w:tab w:val="right" w:pos="9638"/>
      </w:tabs>
    </w:pPr>
  </w:style>
  <w:style w:type="paragraph" w:styleId="Intestazione">
    <w:name w:val="header"/>
    <w:basedOn w:val="Normale"/>
    <w:link w:val="IntestazioneCarattere2"/>
    <w:uiPriority w:val="99"/>
    <w:pPr>
      <w:tabs>
        <w:tab w:val="center" w:pos="4819"/>
        <w:tab w:val="right" w:pos="9638"/>
      </w:tabs>
      <w:spacing w:after="0" w:line="240" w:lineRule="auto"/>
    </w:pPr>
  </w:style>
  <w:style w:type="paragraph" w:customStyle="1" w:styleId="Testofumetto1">
    <w:name w:val="Testo fumetto1"/>
    <w:basedOn w:val="Normale"/>
    <w:pPr>
      <w:spacing w:after="0" w:line="240" w:lineRule="auto"/>
    </w:pPr>
    <w:rPr>
      <w:rFonts w:ascii="Tahoma" w:hAnsi="Tahoma" w:cs="Tahoma"/>
      <w:sz w:val="16"/>
      <w:szCs w:val="16"/>
    </w:rPr>
  </w:style>
  <w:style w:type="paragraph" w:customStyle="1" w:styleId="Default">
    <w:name w:val="Default"/>
    <w:pPr>
      <w:suppressAutoHyphens/>
      <w:autoSpaceDE w:val="0"/>
    </w:pPr>
    <w:rPr>
      <w:rFonts w:ascii="Calibri" w:hAnsi="Calibri" w:cs="Calibri"/>
      <w:color w:val="000000"/>
      <w:sz w:val="24"/>
      <w:szCs w:val="24"/>
      <w:lang w:eastAsia="zh-CN"/>
    </w:rPr>
  </w:style>
  <w:style w:type="paragraph" w:customStyle="1" w:styleId="Titolo11">
    <w:name w:val="Titolo 11"/>
    <w:basedOn w:val="Normale"/>
    <w:pPr>
      <w:ind w:left="432" w:hanging="432"/>
      <w:outlineLvl w:val="0"/>
    </w:pPr>
    <w:rPr>
      <w:rFonts w:eastAsia="Calibri"/>
      <w:szCs w:val="24"/>
    </w:rPr>
  </w:style>
  <w:style w:type="paragraph" w:customStyle="1" w:styleId="Titolo31">
    <w:name w:val="Titolo 31"/>
    <w:basedOn w:val="Normale"/>
    <w:pPr>
      <w:keepNext/>
      <w:keepLines/>
      <w:spacing w:before="200" w:after="0"/>
      <w:ind w:left="4973" w:hanging="720"/>
      <w:outlineLvl w:val="2"/>
    </w:pPr>
    <w:rPr>
      <w:rFonts w:ascii="Cambria" w:hAnsi="Cambria" w:cs="Cambria"/>
      <w:b/>
      <w:bCs/>
      <w:color w:val="4F81BD"/>
    </w:rPr>
  </w:style>
  <w:style w:type="paragraph" w:customStyle="1" w:styleId="LGR-testo">
    <w:name w:val="LGR - testo"/>
    <w:basedOn w:val="Normale"/>
    <w:pPr>
      <w:spacing w:before="120" w:after="120" w:line="240" w:lineRule="auto"/>
      <w:textAlignment w:val="baseline"/>
    </w:pPr>
    <w:rPr>
      <w:rFonts w:eastAsia="Calibri"/>
      <w:color w:val="000000"/>
      <w:sz w:val="24"/>
      <w:szCs w:val="22"/>
    </w:rPr>
  </w:style>
  <w:style w:type="paragraph" w:styleId="Pidipagina">
    <w:name w:val="footer"/>
    <w:basedOn w:val="Normale"/>
    <w:uiPriority w:val="99"/>
    <w:pPr>
      <w:tabs>
        <w:tab w:val="center" w:pos="4819"/>
        <w:tab w:val="right" w:pos="9638"/>
      </w:tabs>
    </w:pPr>
  </w:style>
  <w:style w:type="paragraph" w:customStyle="1" w:styleId="Revisione1">
    <w:name w:val="Revisione1"/>
    <w:pPr>
      <w:suppressAutoHyphens/>
    </w:pPr>
    <w:rPr>
      <w:rFonts w:ascii="Calibri" w:hAnsi="Calibri"/>
      <w:color w:val="00000A"/>
      <w:sz w:val="22"/>
      <w:lang w:eastAsia="zh-CN"/>
    </w:rPr>
  </w:style>
  <w:style w:type="paragraph" w:customStyle="1" w:styleId="Contenutocornice">
    <w:name w:val="Contenuto cornice"/>
    <w:basedOn w:val="Normale"/>
    <w:qFormat/>
  </w:style>
  <w:style w:type="paragraph" w:styleId="Paragrafoelenco">
    <w:name w:val="List Paragraph"/>
    <w:aliases w:val="Paragrafo elenco puntato,Paragrafo elenco livello 1,Bullet List,FooterText,numbered"/>
    <w:basedOn w:val="Normale"/>
    <w:link w:val="ParagrafoelencoCarattere1"/>
    <w:uiPriority w:val="34"/>
    <w:qFormat/>
    <w:pPr>
      <w:spacing w:after="160"/>
      <w:ind w:left="720"/>
      <w:contextualSpacing/>
    </w:pPr>
  </w:style>
  <w:style w:type="paragraph" w:styleId="Revisione">
    <w:name w:val="Revision"/>
    <w:hidden/>
    <w:uiPriority w:val="99"/>
    <w:semiHidden/>
    <w:rsid w:val="00D4044A"/>
    <w:rPr>
      <w:rFonts w:ascii="Calibri" w:hAnsi="Calibri"/>
      <w:color w:val="00000A"/>
      <w:sz w:val="22"/>
      <w:lang w:eastAsia="zh-CN"/>
    </w:rPr>
  </w:style>
  <w:style w:type="character" w:customStyle="1" w:styleId="IntestazioneCarattere2">
    <w:name w:val="Intestazione Carattere2"/>
    <w:link w:val="Intestazione"/>
    <w:uiPriority w:val="99"/>
    <w:qFormat/>
    <w:rsid w:val="000E2B5E"/>
    <w:rPr>
      <w:rFonts w:ascii="Calibri" w:hAnsi="Calibri"/>
      <w:color w:val="00000A"/>
      <w:sz w:val="22"/>
      <w:lang w:val="it-IT" w:eastAsia="zh-CN"/>
    </w:rPr>
  </w:style>
  <w:style w:type="character" w:customStyle="1" w:styleId="ParagrafoelencoCarattere1">
    <w:name w:val="Paragrafo elenco Carattere1"/>
    <w:aliases w:val="Paragrafo elenco puntato Carattere,Paragrafo elenco livello 1 Carattere1,Bullet List Carattere1,FooterText Carattere1,numbered Carattere1"/>
    <w:link w:val="Paragrafoelenco"/>
    <w:uiPriority w:val="34"/>
    <w:qFormat/>
    <w:locked/>
    <w:rsid w:val="008A2C19"/>
    <w:rPr>
      <w:rFonts w:ascii="Calibri" w:hAnsi="Calibri"/>
      <w:color w:val="00000A"/>
      <w:sz w:val="22"/>
      <w:lang w:val="it-IT" w:eastAsia="zh-CN"/>
    </w:rPr>
  </w:style>
  <w:style w:type="paragraph" w:styleId="NormaleWeb">
    <w:name w:val="Normal (Web)"/>
    <w:basedOn w:val="Normale"/>
    <w:uiPriority w:val="99"/>
    <w:semiHidden/>
    <w:unhideWhenUsed/>
    <w:rsid w:val="00722959"/>
    <w:pPr>
      <w:suppressAutoHyphens w:val="0"/>
      <w:spacing w:before="100" w:beforeAutospacing="1" w:after="100" w:afterAutospacing="1" w:line="240" w:lineRule="auto"/>
      <w:jc w:val="left"/>
    </w:pPr>
    <w:rPr>
      <w:rFonts w:ascii="Times New Roman" w:hAnsi="Times New Roman"/>
      <w:color w:val="auto"/>
      <w:sz w:val="24"/>
      <w:szCs w:val="24"/>
      <w:lang w:eastAsia="en-GB"/>
    </w:rPr>
  </w:style>
  <w:style w:type="paragraph" w:customStyle="1" w:styleId="titolo10">
    <w:name w:val="titolo 1"/>
    <w:basedOn w:val="Normale"/>
    <w:qFormat/>
    <w:rsid w:val="00FF2680"/>
    <w:pPr>
      <w:keepNext/>
      <w:keepLines/>
      <w:spacing w:before="480" w:after="240" w:line="240" w:lineRule="auto"/>
      <w:outlineLvl w:val="0"/>
    </w:pPr>
    <w:rPr>
      <w:rFonts w:ascii="Cambria" w:hAnsi="Cambria"/>
      <w:b/>
      <w:smallCaps/>
      <w:color w:val="0070C0"/>
      <w:sz w:val="24"/>
      <w:szCs w:val="28"/>
      <w:lang w:eastAsia="en-US"/>
    </w:rPr>
  </w:style>
  <w:style w:type="paragraph" w:styleId="Testonotaapidipagina">
    <w:name w:val="footnote text"/>
    <w:basedOn w:val="Normale"/>
    <w:link w:val="TestonotaapidipaginaCarattere1"/>
    <w:unhideWhenUsed/>
    <w:qFormat/>
    <w:rsid w:val="007975D5"/>
    <w:pPr>
      <w:suppressAutoHyphens w:val="0"/>
      <w:spacing w:after="0" w:line="240" w:lineRule="auto"/>
    </w:pPr>
    <w:rPr>
      <w:rFonts w:eastAsia="Calibri"/>
      <w:sz w:val="20"/>
      <w:lang w:eastAsia="en-US"/>
    </w:rPr>
  </w:style>
  <w:style w:type="character" w:customStyle="1" w:styleId="TestonotaapidipaginaCarattere">
    <w:name w:val="Testo nota a piè di pagina Carattere"/>
    <w:qFormat/>
    <w:rsid w:val="007975D5"/>
    <w:rPr>
      <w:rFonts w:ascii="Calibri" w:hAnsi="Calibri"/>
      <w:color w:val="00000A"/>
      <w:lang w:eastAsia="zh-CN"/>
    </w:rPr>
  </w:style>
  <w:style w:type="character" w:customStyle="1" w:styleId="TestonotaapidipaginaCarattere1">
    <w:name w:val="Testo nota a piè di pagina Carattere1"/>
    <w:link w:val="Testonotaapidipagina"/>
    <w:rsid w:val="007975D5"/>
    <w:rPr>
      <w:rFonts w:ascii="Calibri" w:eastAsia="Calibri" w:hAnsi="Calibri"/>
      <w:color w:val="00000A"/>
      <w:lang w:eastAsia="en-US"/>
    </w:rPr>
  </w:style>
  <w:style w:type="character" w:styleId="Rimandonotaapidipagina">
    <w:name w:val="footnote reference"/>
    <w:unhideWhenUsed/>
    <w:rsid w:val="007975D5"/>
    <w:rPr>
      <w:vertAlign w:val="superscript"/>
    </w:rPr>
  </w:style>
  <w:style w:type="character" w:customStyle="1" w:styleId="Caratterinotaapidipagina">
    <w:name w:val="Caratteri nota a piè di pagina"/>
    <w:uiPriority w:val="99"/>
    <w:unhideWhenUsed/>
    <w:qFormat/>
    <w:rsid w:val="00EE5400"/>
    <w:rPr>
      <w:vertAlign w:val="superscript"/>
    </w:rPr>
  </w:style>
  <w:style w:type="table" w:styleId="Grigliatabella">
    <w:name w:val="Table Grid"/>
    <w:basedOn w:val="Tabellanormale"/>
    <w:uiPriority w:val="39"/>
    <w:rsid w:val="00131B64"/>
    <w:pPr>
      <w:suppressAutoHyphens/>
    </w:pPr>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1"/>
    <w:uiPriority w:val="99"/>
    <w:semiHidden/>
    <w:unhideWhenUsed/>
    <w:rsid w:val="00803379"/>
    <w:pPr>
      <w:spacing w:after="0" w:line="240" w:lineRule="auto"/>
    </w:pPr>
    <w:rPr>
      <w:rFonts w:ascii="Segoe UI" w:hAnsi="Segoe UI" w:cs="Segoe UI"/>
      <w:sz w:val="18"/>
      <w:szCs w:val="18"/>
    </w:rPr>
  </w:style>
  <w:style w:type="character" w:customStyle="1" w:styleId="TestofumettoCarattere1">
    <w:name w:val="Testo fumetto Carattere1"/>
    <w:basedOn w:val="Carpredefinitoparagrafo"/>
    <w:link w:val="Testofumetto"/>
    <w:uiPriority w:val="99"/>
    <w:semiHidden/>
    <w:rsid w:val="00803379"/>
    <w:rPr>
      <w:rFonts w:ascii="Segoe UI" w:hAnsi="Segoe UI" w:cs="Segoe UI"/>
      <w:color w:val="00000A"/>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458592">
      <w:bodyDiv w:val="1"/>
      <w:marLeft w:val="0"/>
      <w:marRight w:val="0"/>
      <w:marTop w:val="0"/>
      <w:marBottom w:val="0"/>
      <w:divBdr>
        <w:top w:val="none" w:sz="0" w:space="0" w:color="auto"/>
        <w:left w:val="none" w:sz="0" w:space="0" w:color="auto"/>
        <w:bottom w:val="none" w:sz="0" w:space="0" w:color="auto"/>
        <w:right w:val="none" w:sz="0" w:space="0" w:color="auto"/>
      </w:divBdr>
      <w:divsChild>
        <w:div w:id="152768180">
          <w:marLeft w:val="0"/>
          <w:marRight w:val="0"/>
          <w:marTop w:val="0"/>
          <w:marBottom w:val="0"/>
          <w:divBdr>
            <w:top w:val="none" w:sz="0" w:space="0" w:color="auto"/>
            <w:left w:val="none" w:sz="0" w:space="0" w:color="auto"/>
            <w:bottom w:val="none" w:sz="0" w:space="0" w:color="auto"/>
            <w:right w:val="none" w:sz="0" w:space="0" w:color="auto"/>
          </w:divBdr>
          <w:divsChild>
            <w:div w:id="404230852">
              <w:marLeft w:val="0"/>
              <w:marRight w:val="0"/>
              <w:marTop w:val="0"/>
              <w:marBottom w:val="0"/>
              <w:divBdr>
                <w:top w:val="none" w:sz="0" w:space="0" w:color="auto"/>
                <w:left w:val="none" w:sz="0" w:space="0" w:color="auto"/>
                <w:bottom w:val="none" w:sz="0" w:space="0" w:color="auto"/>
                <w:right w:val="none" w:sz="0" w:space="0" w:color="auto"/>
              </w:divBdr>
              <w:divsChild>
                <w:div w:id="16044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561076">
      <w:bodyDiv w:val="1"/>
      <w:marLeft w:val="0"/>
      <w:marRight w:val="0"/>
      <w:marTop w:val="0"/>
      <w:marBottom w:val="0"/>
      <w:divBdr>
        <w:top w:val="none" w:sz="0" w:space="0" w:color="auto"/>
        <w:left w:val="none" w:sz="0" w:space="0" w:color="auto"/>
        <w:bottom w:val="none" w:sz="0" w:space="0" w:color="auto"/>
        <w:right w:val="none" w:sz="0" w:space="0" w:color="auto"/>
      </w:divBdr>
      <w:divsChild>
        <w:div w:id="350497346">
          <w:marLeft w:val="0"/>
          <w:marRight w:val="0"/>
          <w:marTop w:val="0"/>
          <w:marBottom w:val="0"/>
          <w:divBdr>
            <w:top w:val="none" w:sz="0" w:space="0" w:color="auto"/>
            <w:left w:val="none" w:sz="0" w:space="0" w:color="auto"/>
            <w:bottom w:val="none" w:sz="0" w:space="0" w:color="auto"/>
            <w:right w:val="none" w:sz="0" w:space="0" w:color="auto"/>
          </w:divBdr>
          <w:divsChild>
            <w:div w:id="258149240">
              <w:marLeft w:val="0"/>
              <w:marRight w:val="0"/>
              <w:marTop w:val="0"/>
              <w:marBottom w:val="0"/>
              <w:divBdr>
                <w:top w:val="none" w:sz="0" w:space="0" w:color="auto"/>
                <w:left w:val="none" w:sz="0" w:space="0" w:color="auto"/>
                <w:bottom w:val="none" w:sz="0" w:space="0" w:color="auto"/>
                <w:right w:val="none" w:sz="0" w:space="0" w:color="auto"/>
              </w:divBdr>
              <w:divsChild>
                <w:div w:id="172158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563101">
      <w:bodyDiv w:val="1"/>
      <w:marLeft w:val="0"/>
      <w:marRight w:val="0"/>
      <w:marTop w:val="0"/>
      <w:marBottom w:val="0"/>
      <w:divBdr>
        <w:top w:val="none" w:sz="0" w:space="0" w:color="auto"/>
        <w:left w:val="none" w:sz="0" w:space="0" w:color="auto"/>
        <w:bottom w:val="none" w:sz="0" w:space="0" w:color="auto"/>
        <w:right w:val="none" w:sz="0" w:space="0" w:color="auto"/>
      </w:divBdr>
    </w:div>
    <w:div w:id="913583374">
      <w:bodyDiv w:val="1"/>
      <w:marLeft w:val="0"/>
      <w:marRight w:val="0"/>
      <w:marTop w:val="0"/>
      <w:marBottom w:val="0"/>
      <w:divBdr>
        <w:top w:val="none" w:sz="0" w:space="0" w:color="auto"/>
        <w:left w:val="none" w:sz="0" w:space="0" w:color="auto"/>
        <w:bottom w:val="none" w:sz="0" w:space="0" w:color="auto"/>
        <w:right w:val="none" w:sz="0" w:space="0" w:color="auto"/>
      </w:divBdr>
    </w:div>
    <w:div w:id="973944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1CCF21-A8B9-403C-9C08-818DBB82B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5</Pages>
  <Words>1065</Words>
  <Characters>6512</Characters>
  <Application>Microsoft Office Word</Application>
  <DocSecurity>0</DocSecurity>
  <Lines>210</Lines>
  <Paragraphs>105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Riccardo Banfi</cp:lastModifiedBy>
  <cp:revision>20</cp:revision>
  <cp:lastPrinted>2020-01-09T09:44:00Z</cp:lastPrinted>
  <dcterms:created xsi:type="dcterms:W3CDTF">2024-05-27T12:53:00Z</dcterms:created>
  <dcterms:modified xsi:type="dcterms:W3CDTF">2025-11-18T17:42:00Z</dcterms:modified>
</cp:coreProperties>
</file>